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000" w:firstRow="0" w:lastRow="0" w:firstColumn="0" w:lastColumn="0" w:noHBand="0" w:noVBand="0"/>
      </w:tblPr>
      <w:tblGrid>
        <w:gridCol w:w="142"/>
        <w:gridCol w:w="9594"/>
        <w:gridCol w:w="187"/>
      </w:tblGrid>
      <w:tr w:rsidR="004F727B" w14:paraId="2F00DAEF" w14:textId="77777777" w:rsidTr="007E75D9">
        <w:trPr>
          <w:trHeight w:val="199"/>
        </w:trPr>
        <w:tc>
          <w:tcPr>
            <w:tcW w:w="142" w:type="dxa"/>
          </w:tcPr>
          <w:p w14:paraId="6D90F047" w14:textId="77777777" w:rsidR="004F727B" w:rsidRDefault="004F727B">
            <w:pPr>
              <w:pStyle w:val="EmptyCellLayoutStyle"/>
              <w:spacing w:after="0" w:line="240" w:lineRule="auto"/>
            </w:pPr>
          </w:p>
        </w:tc>
        <w:tc>
          <w:tcPr>
            <w:tcW w:w="9594" w:type="dxa"/>
          </w:tcPr>
          <w:p w14:paraId="6C5EC65B" w14:textId="77777777" w:rsidR="004F727B" w:rsidRDefault="004F727B">
            <w:pPr>
              <w:pStyle w:val="EmptyCellLayoutStyle"/>
              <w:spacing w:after="0" w:line="240" w:lineRule="auto"/>
            </w:pPr>
          </w:p>
        </w:tc>
        <w:tc>
          <w:tcPr>
            <w:tcW w:w="187" w:type="dxa"/>
          </w:tcPr>
          <w:p w14:paraId="0AEC86ED" w14:textId="77777777" w:rsidR="004F727B" w:rsidRDefault="004F727B">
            <w:pPr>
              <w:pStyle w:val="EmptyCellLayoutStyle"/>
              <w:spacing w:after="0" w:line="240" w:lineRule="auto"/>
            </w:pPr>
          </w:p>
        </w:tc>
      </w:tr>
      <w:tr w:rsidR="004F727B" w:rsidRPr="00516EE7" w14:paraId="4D4130BF" w14:textId="77777777" w:rsidTr="007E75D9">
        <w:trPr>
          <w:trHeight w:val="15352"/>
        </w:trPr>
        <w:tc>
          <w:tcPr>
            <w:tcW w:w="142" w:type="dxa"/>
          </w:tcPr>
          <w:p w14:paraId="4EDBDC70" w14:textId="77777777" w:rsidR="004F727B" w:rsidRDefault="004F727B">
            <w:pPr>
              <w:pStyle w:val="EmptyCellLayoutStyle"/>
              <w:spacing w:after="0" w:line="240" w:lineRule="auto"/>
            </w:pPr>
          </w:p>
        </w:tc>
        <w:tc>
          <w:tcPr>
            <w:tcW w:w="9594" w:type="dxa"/>
          </w:tcPr>
          <w:tbl>
            <w:tblPr>
              <w:tblW w:w="9405"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27"/>
              <w:gridCol w:w="20"/>
              <w:gridCol w:w="9090"/>
              <w:gridCol w:w="134"/>
              <w:gridCol w:w="134"/>
            </w:tblGrid>
            <w:tr w:rsidR="00E237B9" w:rsidRPr="00516EE7" w14:paraId="781C529D" w14:textId="77777777" w:rsidTr="00E237B9">
              <w:trPr>
                <w:trHeight w:val="4795"/>
              </w:trPr>
              <w:tc>
                <w:tcPr>
                  <w:tcW w:w="27" w:type="dxa"/>
                </w:tcPr>
                <w:p w14:paraId="63A497D1" w14:textId="77777777" w:rsidR="00E237B9" w:rsidRPr="00516EE7" w:rsidRDefault="00E237B9">
                  <w:pPr>
                    <w:pStyle w:val="EmptyCellLayoutStyle"/>
                    <w:spacing w:after="0" w:line="240" w:lineRule="auto"/>
                  </w:pPr>
                </w:p>
              </w:tc>
              <w:tc>
                <w:tcPr>
                  <w:tcW w:w="20" w:type="dxa"/>
                </w:tcPr>
                <w:p w14:paraId="3C6112AE" w14:textId="77777777" w:rsidR="00E237B9" w:rsidRPr="00516EE7" w:rsidRDefault="00E237B9">
                  <w:pPr>
                    <w:pStyle w:val="EmptyCellLayoutStyle"/>
                    <w:spacing w:after="0" w:line="240" w:lineRule="auto"/>
                  </w:pPr>
                </w:p>
              </w:tc>
              <w:tc>
                <w:tcPr>
                  <w:tcW w:w="9090" w:type="dxa"/>
                </w:tcPr>
                <w:tbl>
                  <w:tblPr>
                    <w:tblW w:w="9140" w:type="dxa"/>
                    <w:tblBorders>
                      <w:top w:val="single" w:sz="3" w:space="0" w:color="000000"/>
                      <w:left w:val="single" w:sz="3" w:space="0" w:color="000000"/>
                      <w:bottom w:val="single" w:sz="3" w:space="0" w:color="000000"/>
                      <w:right w:val="single" w:sz="3" w:space="0" w:color="000000"/>
                    </w:tblBorders>
                    <w:tblLayout w:type="fixed"/>
                    <w:tblCellMar>
                      <w:left w:w="0" w:type="dxa"/>
                      <w:right w:w="0" w:type="dxa"/>
                    </w:tblCellMar>
                    <w:tblLook w:val="0000" w:firstRow="0" w:lastRow="0" w:firstColumn="0" w:lastColumn="0" w:noHBand="0" w:noVBand="0"/>
                  </w:tblPr>
                  <w:tblGrid>
                    <w:gridCol w:w="160"/>
                    <w:gridCol w:w="356"/>
                    <w:gridCol w:w="4230"/>
                    <w:gridCol w:w="334"/>
                    <w:gridCol w:w="1037"/>
                    <w:gridCol w:w="1339"/>
                    <w:gridCol w:w="1080"/>
                    <w:gridCol w:w="208"/>
                    <w:gridCol w:w="29"/>
                    <w:gridCol w:w="367"/>
                  </w:tblGrid>
                  <w:tr w:rsidR="00E237B9" w:rsidRPr="00516EE7" w14:paraId="567D3AFE" w14:textId="77777777" w:rsidTr="00C626F2">
                    <w:trPr>
                      <w:trHeight w:val="998"/>
                    </w:trPr>
                    <w:tc>
                      <w:tcPr>
                        <w:tcW w:w="160" w:type="dxa"/>
                        <w:tcBorders>
                          <w:top w:val="single" w:sz="3" w:space="0" w:color="000000"/>
                          <w:left w:val="single" w:sz="3" w:space="0" w:color="000000"/>
                        </w:tcBorders>
                      </w:tcPr>
                      <w:p w14:paraId="73166A4F" w14:textId="77777777" w:rsidR="00E237B9" w:rsidRPr="00516EE7" w:rsidRDefault="00E237B9">
                        <w:pPr>
                          <w:pStyle w:val="EmptyCellLayoutStyle"/>
                          <w:spacing w:after="0" w:line="240" w:lineRule="auto"/>
                        </w:pPr>
                      </w:p>
                    </w:tc>
                    <w:tc>
                      <w:tcPr>
                        <w:tcW w:w="356" w:type="dxa"/>
                        <w:tcBorders>
                          <w:top w:val="single" w:sz="3" w:space="0" w:color="000000"/>
                        </w:tcBorders>
                      </w:tcPr>
                      <w:p w14:paraId="3DF95561" w14:textId="77777777" w:rsidR="00E237B9" w:rsidRPr="00516EE7" w:rsidRDefault="00E237B9">
                        <w:pPr>
                          <w:pStyle w:val="EmptyCellLayoutStyle"/>
                          <w:spacing w:after="0" w:line="240" w:lineRule="auto"/>
                        </w:pPr>
                      </w:p>
                    </w:tc>
                    <w:tc>
                      <w:tcPr>
                        <w:tcW w:w="4230" w:type="dxa"/>
                        <w:tcBorders>
                          <w:top w:val="single" w:sz="3" w:space="0" w:color="000000"/>
                        </w:tcBorders>
                      </w:tcPr>
                      <w:p w14:paraId="214D4DAC" w14:textId="77777777" w:rsidR="00E237B9" w:rsidRPr="00516EE7" w:rsidRDefault="00E237B9">
                        <w:pPr>
                          <w:pStyle w:val="EmptyCellLayoutStyle"/>
                          <w:spacing w:after="0" w:line="240" w:lineRule="auto"/>
                        </w:pPr>
                      </w:p>
                    </w:tc>
                    <w:tc>
                      <w:tcPr>
                        <w:tcW w:w="334" w:type="dxa"/>
                        <w:tcBorders>
                          <w:top w:val="single" w:sz="3" w:space="0" w:color="000000"/>
                        </w:tcBorders>
                      </w:tcPr>
                      <w:p w14:paraId="2DA97463" w14:textId="77777777" w:rsidR="00E237B9" w:rsidRPr="00516EE7" w:rsidRDefault="00E237B9">
                        <w:pPr>
                          <w:pStyle w:val="EmptyCellLayoutStyle"/>
                          <w:spacing w:after="0" w:line="240" w:lineRule="auto"/>
                        </w:pPr>
                      </w:p>
                    </w:tc>
                    <w:tc>
                      <w:tcPr>
                        <w:tcW w:w="1037" w:type="dxa"/>
                        <w:tcBorders>
                          <w:top w:val="single" w:sz="3" w:space="0" w:color="000000"/>
                        </w:tcBorders>
                      </w:tcPr>
                      <w:p w14:paraId="58E2B695" w14:textId="77777777" w:rsidR="00E237B9" w:rsidRPr="00516EE7" w:rsidRDefault="00E237B9">
                        <w:pPr>
                          <w:pStyle w:val="EmptyCellLayoutStyle"/>
                          <w:spacing w:after="0" w:line="240" w:lineRule="auto"/>
                        </w:pPr>
                      </w:p>
                    </w:tc>
                    <w:tc>
                      <w:tcPr>
                        <w:tcW w:w="1339" w:type="dxa"/>
                        <w:tcBorders>
                          <w:top w:val="single" w:sz="3" w:space="0" w:color="000000"/>
                        </w:tcBorders>
                      </w:tcPr>
                      <w:p w14:paraId="0C8349F3" w14:textId="77777777" w:rsidR="00E237B9" w:rsidRPr="00516EE7" w:rsidRDefault="00E237B9">
                        <w:pPr>
                          <w:pStyle w:val="EmptyCellLayoutStyle"/>
                          <w:spacing w:after="0" w:line="240" w:lineRule="auto"/>
                        </w:pPr>
                      </w:p>
                    </w:tc>
                    <w:tc>
                      <w:tcPr>
                        <w:tcW w:w="1080" w:type="dxa"/>
                        <w:tcBorders>
                          <w:top w:val="single" w:sz="3" w:space="0" w:color="000000"/>
                        </w:tcBorders>
                      </w:tcPr>
                      <w:p w14:paraId="23B89E42" w14:textId="77777777" w:rsidR="00E237B9" w:rsidRPr="00516EE7" w:rsidRDefault="00E237B9">
                        <w:pPr>
                          <w:pStyle w:val="EmptyCellLayoutStyle"/>
                          <w:spacing w:after="0" w:line="240" w:lineRule="auto"/>
                        </w:pPr>
                      </w:p>
                    </w:tc>
                    <w:tc>
                      <w:tcPr>
                        <w:tcW w:w="208" w:type="dxa"/>
                        <w:tcBorders>
                          <w:top w:val="single" w:sz="3" w:space="0" w:color="000000"/>
                        </w:tcBorders>
                      </w:tcPr>
                      <w:p w14:paraId="7C9C1F8B" w14:textId="77777777" w:rsidR="00E237B9" w:rsidRPr="00516EE7" w:rsidRDefault="00E237B9">
                        <w:pPr>
                          <w:pStyle w:val="EmptyCellLayoutStyle"/>
                          <w:spacing w:after="0" w:line="240" w:lineRule="auto"/>
                        </w:pPr>
                      </w:p>
                    </w:tc>
                    <w:tc>
                      <w:tcPr>
                        <w:tcW w:w="29" w:type="dxa"/>
                        <w:tcBorders>
                          <w:top w:val="single" w:sz="3" w:space="0" w:color="000000"/>
                        </w:tcBorders>
                      </w:tcPr>
                      <w:p w14:paraId="0C7301F9" w14:textId="77777777" w:rsidR="00E237B9" w:rsidRPr="00516EE7" w:rsidRDefault="00E237B9">
                        <w:pPr>
                          <w:pStyle w:val="EmptyCellLayoutStyle"/>
                          <w:spacing w:after="0" w:line="240" w:lineRule="auto"/>
                        </w:pPr>
                      </w:p>
                    </w:tc>
                    <w:tc>
                      <w:tcPr>
                        <w:tcW w:w="367" w:type="dxa"/>
                        <w:tcBorders>
                          <w:top w:val="single" w:sz="3" w:space="0" w:color="000000"/>
                          <w:right w:val="single" w:sz="3" w:space="0" w:color="000000"/>
                        </w:tcBorders>
                      </w:tcPr>
                      <w:p w14:paraId="331F6548" w14:textId="77777777" w:rsidR="00E237B9" w:rsidRPr="00516EE7" w:rsidRDefault="00E237B9">
                        <w:pPr>
                          <w:pStyle w:val="EmptyCellLayoutStyle"/>
                          <w:spacing w:after="0" w:line="240" w:lineRule="auto"/>
                        </w:pPr>
                      </w:p>
                    </w:tc>
                  </w:tr>
                  <w:tr w:rsidR="00E237B9" w:rsidRPr="00516EE7" w14:paraId="37BE79CC" w14:textId="77777777" w:rsidTr="00C626F2">
                    <w:trPr>
                      <w:trHeight w:val="715"/>
                    </w:trPr>
                    <w:tc>
                      <w:tcPr>
                        <w:tcW w:w="160" w:type="dxa"/>
                        <w:tcBorders>
                          <w:left w:val="single" w:sz="3" w:space="0" w:color="000000"/>
                        </w:tcBorders>
                      </w:tcPr>
                      <w:p w14:paraId="1D4D1930" w14:textId="77777777" w:rsidR="00E237B9" w:rsidRPr="00516EE7" w:rsidRDefault="00E237B9">
                        <w:pPr>
                          <w:pStyle w:val="EmptyCellLayoutStyle"/>
                          <w:spacing w:after="0" w:line="240" w:lineRule="auto"/>
                        </w:pPr>
                      </w:p>
                    </w:tc>
                    <w:tc>
                      <w:tcPr>
                        <w:tcW w:w="356" w:type="dxa"/>
                      </w:tcPr>
                      <w:p w14:paraId="31CC0408" w14:textId="77777777" w:rsidR="00E237B9" w:rsidRPr="00516EE7" w:rsidRDefault="00E237B9">
                        <w:pPr>
                          <w:pStyle w:val="EmptyCellLayoutStyle"/>
                          <w:spacing w:after="0" w:line="240" w:lineRule="auto"/>
                        </w:pPr>
                      </w:p>
                    </w:tc>
                    <w:tc>
                      <w:tcPr>
                        <w:tcW w:w="4230" w:type="dxa"/>
                      </w:tcPr>
                      <w:p w14:paraId="7AC36638" w14:textId="77777777" w:rsidR="00E237B9" w:rsidRPr="00516EE7" w:rsidRDefault="00E237B9">
                        <w:pPr>
                          <w:pStyle w:val="EmptyCellLayoutStyle"/>
                          <w:spacing w:after="0" w:line="240" w:lineRule="auto"/>
                        </w:pPr>
                      </w:p>
                    </w:tc>
                    <w:tc>
                      <w:tcPr>
                        <w:tcW w:w="334" w:type="dxa"/>
                      </w:tcPr>
                      <w:p w14:paraId="35355ED7" w14:textId="77777777" w:rsidR="00E237B9" w:rsidRPr="00516EE7" w:rsidRDefault="00E237B9">
                        <w:pPr>
                          <w:pStyle w:val="EmptyCellLayoutStyle"/>
                          <w:spacing w:after="0" w:line="240" w:lineRule="auto"/>
                        </w:pPr>
                      </w:p>
                    </w:tc>
                    <w:tc>
                      <w:tcPr>
                        <w:tcW w:w="1037" w:type="dxa"/>
                      </w:tcPr>
                      <w:p w14:paraId="5B84388B" w14:textId="77777777" w:rsidR="00E237B9" w:rsidRPr="00516EE7" w:rsidRDefault="00E237B9">
                        <w:pPr>
                          <w:pStyle w:val="EmptyCellLayoutStyle"/>
                          <w:spacing w:after="0" w:line="240" w:lineRule="auto"/>
                        </w:pPr>
                      </w:p>
                    </w:tc>
                    <w:tc>
                      <w:tcPr>
                        <w:tcW w:w="2656" w:type="dxa"/>
                        <w:gridSpan w:val="4"/>
                      </w:tcPr>
                      <w:tbl>
                        <w:tblPr>
                          <w:tblW w:w="2923" w:type="dxa"/>
                          <w:tblLayout w:type="fixed"/>
                          <w:tblCellMar>
                            <w:left w:w="0" w:type="dxa"/>
                            <w:right w:w="0" w:type="dxa"/>
                          </w:tblCellMar>
                          <w:tblLook w:val="0000" w:firstRow="0" w:lastRow="0" w:firstColumn="0" w:lastColumn="0" w:noHBand="0" w:noVBand="0"/>
                        </w:tblPr>
                        <w:tblGrid>
                          <w:gridCol w:w="2923"/>
                        </w:tblGrid>
                        <w:tr w:rsidR="00E237B9" w:rsidRPr="00516EE7" w14:paraId="7A4FE505" w14:textId="77777777" w:rsidTr="00FD2EC3">
                          <w:trPr>
                            <w:trHeight w:val="731"/>
                          </w:trPr>
                          <w:tc>
                            <w:tcPr>
                              <w:tcW w:w="2923" w:type="dxa"/>
                              <w:tcBorders>
                                <w:top w:val="nil"/>
                                <w:left w:val="nil"/>
                                <w:bottom w:val="nil"/>
                                <w:right w:val="nil"/>
                              </w:tcBorders>
                              <w:tcMar>
                                <w:top w:w="39" w:type="dxa"/>
                                <w:left w:w="39" w:type="dxa"/>
                                <w:bottom w:w="39" w:type="dxa"/>
                                <w:right w:w="39" w:type="dxa"/>
                              </w:tcMar>
                            </w:tcPr>
                            <w:p w14:paraId="7A7A0F8C" w14:textId="77777777" w:rsidR="00E237B9" w:rsidRPr="00516EE7" w:rsidRDefault="00E237B9">
                              <w:pPr>
                                <w:spacing w:after="0" w:line="240" w:lineRule="auto"/>
                              </w:pPr>
                              <w:r w:rsidRPr="00516EE7">
                                <w:rPr>
                                  <w:color w:val="000000"/>
                                  <w:sz w:val="24"/>
                                </w:rPr>
                                <w:t>TVIRTINU:</w:t>
                              </w:r>
                            </w:p>
                            <w:p w14:paraId="3CD44AAF" w14:textId="207511B9" w:rsidR="00E237B9" w:rsidRPr="007E75D9" w:rsidRDefault="00596F5E">
                              <w:pPr>
                                <w:spacing w:after="0" w:line="240" w:lineRule="auto"/>
                                <w:rPr>
                                  <w:sz w:val="24"/>
                                  <w:szCs w:val="24"/>
                                </w:rPr>
                              </w:pPr>
                              <w:r w:rsidRPr="007E75D9">
                                <w:rPr>
                                  <w:sz w:val="24"/>
                                  <w:szCs w:val="24"/>
                                </w:rPr>
                                <w:t>Tinklo planavimo ir</w:t>
                              </w:r>
                              <w:r w:rsidR="00FD2EC3">
                                <w:rPr>
                                  <w:sz w:val="24"/>
                                  <w:szCs w:val="24"/>
                                </w:rPr>
                                <w:t xml:space="preserve"> </w:t>
                              </w:r>
                              <w:r w:rsidRPr="007E75D9">
                                <w:rPr>
                                  <w:sz w:val="24"/>
                                  <w:szCs w:val="24"/>
                                </w:rPr>
                                <w:t xml:space="preserve">plėtros </w:t>
                              </w:r>
                            </w:p>
                            <w:p w14:paraId="37B37302" w14:textId="45CFDDD2" w:rsidR="0006588B" w:rsidRPr="00516EE7" w:rsidRDefault="0006588B">
                              <w:pPr>
                                <w:spacing w:after="0" w:line="240" w:lineRule="auto"/>
                              </w:pPr>
                              <w:r w:rsidRPr="007E75D9">
                                <w:rPr>
                                  <w:sz w:val="24"/>
                                  <w:szCs w:val="24"/>
                                </w:rPr>
                                <w:t>komandos vadovas</w:t>
                              </w:r>
                            </w:p>
                          </w:tc>
                        </w:tr>
                      </w:tbl>
                      <w:p w14:paraId="6611F417" w14:textId="77777777" w:rsidR="00E237B9" w:rsidRPr="00516EE7" w:rsidRDefault="00E237B9">
                        <w:pPr>
                          <w:spacing w:after="0" w:line="240" w:lineRule="auto"/>
                        </w:pPr>
                      </w:p>
                    </w:tc>
                    <w:tc>
                      <w:tcPr>
                        <w:tcW w:w="367" w:type="dxa"/>
                        <w:tcBorders>
                          <w:right w:val="single" w:sz="3" w:space="0" w:color="000000"/>
                        </w:tcBorders>
                      </w:tcPr>
                      <w:p w14:paraId="57D594E8" w14:textId="77777777" w:rsidR="00E237B9" w:rsidRPr="00516EE7" w:rsidRDefault="00E237B9">
                        <w:pPr>
                          <w:pStyle w:val="EmptyCellLayoutStyle"/>
                          <w:spacing w:after="0" w:line="240" w:lineRule="auto"/>
                        </w:pPr>
                      </w:p>
                    </w:tc>
                  </w:tr>
                  <w:tr w:rsidR="00E237B9" w:rsidRPr="00516EE7" w14:paraId="7E32BF16" w14:textId="77777777" w:rsidTr="00C626F2">
                    <w:trPr>
                      <w:trHeight w:val="98"/>
                    </w:trPr>
                    <w:tc>
                      <w:tcPr>
                        <w:tcW w:w="160" w:type="dxa"/>
                        <w:tcBorders>
                          <w:left w:val="single" w:sz="3" w:space="0" w:color="000000"/>
                        </w:tcBorders>
                      </w:tcPr>
                      <w:p w14:paraId="21536812" w14:textId="77777777" w:rsidR="00E237B9" w:rsidRPr="00516EE7" w:rsidRDefault="00E237B9">
                        <w:pPr>
                          <w:pStyle w:val="EmptyCellLayoutStyle"/>
                          <w:spacing w:after="0" w:line="240" w:lineRule="auto"/>
                        </w:pPr>
                      </w:p>
                    </w:tc>
                    <w:tc>
                      <w:tcPr>
                        <w:tcW w:w="356" w:type="dxa"/>
                      </w:tcPr>
                      <w:p w14:paraId="17CC2FAA" w14:textId="77777777" w:rsidR="00E237B9" w:rsidRPr="00516EE7" w:rsidRDefault="00E237B9">
                        <w:pPr>
                          <w:pStyle w:val="EmptyCellLayoutStyle"/>
                          <w:spacing w:after="0" w:line="240" w:lineRule="auto"/>
                        </w:pPr>
                      </w:p>
                    </w:tc>
                    <w:tc>
                      <w:tcPr>
                        <w:tcW w:w="4230" w:type="dxa"/>
                      </w:tcPr>
                      <w:p w14:paraId="0F4D5E48" w14:textId="77777777" w:rsidR="00E237B9" w:rsidRPr="00516EE7" w:rsidRDefault="00E237B9">
                        <w:pPr>
                          <w:pStyle w:val="EmptyCellLayoutStyle"/>
                          <w:spacing w:after="0" w:line="240" w:lineRule="auto"/>
                        </w:pPr>
                      </w:p>
                    </w:tc>
                    <w:tc>
                      <w:tcPr>
                        <w:tcW w:w="334" w:type="dxa"/>
                      </w:tcPr>
                      <w:p w14:paraId="2626BB9C" w14:textId="77777777" w:rsidR="00E237B9" w:rsidRPr="00516EE7" w:rsidRDefault="00E237B9">
                        <w:pPr>
                          <w:pStyle w:val="EmptyCellLayoutStyle"/>
                          <w:spacing w:after="0" w:line="240" w:lineRule="auto"/>
                        </w:pPr>
                      </w:p>
                    </w:tc>
                    <w:tc>
                      <w:tcPr>
                        <w:tcW w:w="1037" w:type="dxa"/>
                      </w:tcPr>
                      <w:p w14:paraId="36F82624" w14:textId="77777777" w:rsidR="00E237B9" w:rsidRPr="00516EE7" w:rsidRDefault="00E237B9">
                        <w:pPr>
                          <w:pStyle w:val="EmptyCellLayoutStyle"/>
                          <w:spacing w:after="0" w:line="240" w:lineRule="auto"/>
                        </w:pPr>
                      </w:p>
                    </w:tc>
                    <w:tc>
                      <w:tcPr>
                        <w:tcW w:w="1339" w:type="dxa"/>
                      </w:tcPr>
                      <w:p w14:paraId="68DBFE14" w14:textId="77777777" w:rsidR="00E237B9" w:rsidRPr="00516EE7" w:rsidRDefault="00E237B9">
                        <w:pPr>
                          <w:pStyle w:val="EmptyCellLayoutStyle"/>
                          <w:spacing w:after="0" w:line="240" w:lineRule="auto"/>
                        </w:pPr>
                      </w:p>
                    </w:tc>
                    <w:tc>
                      <w:tcPr>
                        <w:tcW w:w="1080" w:type="dxa"/>
                      </w:tcPr>
                      <w:p w14:paraId="5AAF3EA6" w14:textId="77777777" w:rsidR="00E237B9" w:rsidRPr="00516EE7" w:rsidRDefault="00E237B9">
                        <w:pPr>
                          <w:pStyle w:val="EmptyCellLayoutStyle"/>
                          <w:spacing w:after="0" w:line="240" w:lineRule="auto"/>
                        </w:pPr>
                      </w:p>
                    </w:tc>
                    <w:tc>
                      <w:tcPr>
                        <w:tcW w:w="208" w:type="dxa"/>
                      </w:tcPr>
                      <w:p w14:paraId="10034A0A" w14:textId="77777777" w:rsidR="00E237B9" w:rsidRPr="00516EE7" w:rsidRDefault="00E237B9">
                        <w:pPr>
                          <w:pStyle w:val="EmptyCellLayoutStyle"/>
                          <w:spacing w:after="0" w:line="240" w:lineRule="auto"/>
                        </w:pPr>
                      </w:p>
                    </w:tc>
                    <w:tc>
                      <w:tcPr>
                        <w:tcW w:w="29" w:type="dxa"/>
                      </w:tcPr>
                      <w:p w14:paraId="693C0C0A" w14:textId="77777777" w:rsidR="00E237B9" w:rsidRPr="00516EE7" w:rsidRDefault="00E237B9">
                        <w:pPr>
                          <w:pStyle w:val="EmptyCellLayoutStyle"/>
                          <w:spacing w:after="0" w:line="240" w:lineRule="auto"/>
                        </w:pPr>
                      </w:p>
                    </w:tc>
                    <w:tc>
                      <w:tcPr>
                        <w:tcW w:w="367" w:type="dxa"/>
                        <w:tcBorders>
                          <w:right w:val="single" w:sz="3" w:space="0" w:color="000000"/>
                        </w:tcBorders>
                      </w:tcPr>
                      <w:p w14:paraId="3FA6D47E" w14:textId="77777777" w:rsidR="00E237B9" w:rsidRPr="00516EE7" w:rsidRDefault="00E237B9">
                        <w:pPr>
                          <w:pStyle w:val="EmptyCellLayoutStyle"/>
                          <w:spacing w:after="0" w:line="240" w:lineRule="auto"/>
                        </w:pPr>
                      </w:p>
                    </w:tc>
                  </w:tr>
                  <w:tr w:rsidR="00E237B9" w:rsidRPr="00516EE7" w14:paraId="5B5BE33C" w14:textId="77777777" w:rsidTr="00C626F2">
                    <w:trPr>
                      <w:trHeight w:val="338"/>
                    </w:trPr>
                    <w:tc>
                      <w:tcPr>
                        <w:tcW w:w="160" w:type="dxa"/>
                        <w:tcBorders>
                          <w:left w:val="single" w:sz="3" w:space="0" w:color="000000"/>
                        </w:tcBorders>
                      </w:tcPr>
                      <w:p w14:paraId="2153D7D9" w14:textId="77777777" w:rsidR="00E237B9" w:rsidRPr="00516EE7" w:rsidRDefault="00E237B9">
                        <w:pPr>
                          <w:pStyle w:val="EmptyCellLayoutStyle"/>
                          <w:spacing w:after="0" w:line="240" w:lineRule="auto"/>
                        </w:pPr>
                      </w:p>
                    </w:tc>
                    <w:tc>
                      <w:tcPr>
                        <w:tcW w:w="356" w:type="dxa"/>
                      </w:tcPr>
                      <w:p w14:paraId="288C5E19" w14:textId="77777777" w:rsidR="00E237B9" w:rsidRPr="00516EE7" w:rsidRDefault="00E237B9">
                        <w:pPr>
                          <w:pStyle w:val="EmptyCellLayoutStyle"/>
                          <w:spacing w:after="0" w:line="240" w:lineRule="auto"/>
                        </w:pPr>
                      </w:p>
                    </w:tc>
                    <w:tc>
                      <w:tcPr>
                        <w:tcW w:w="4230" w:type="dxa"/>
                      </w:tcPr>
                      <w:p w14:paraId="2C02BCC0" w14:textId="77777777" w:rsidR="00E237B9" w:rsidRPr="00516EE7" w:rsidRDefault="00E237B9">
                        <w:pPr>
                          <w:pStyle w:val="EmptyCellLayoutStyle"/>
                          <w:spacing w:after="0" w:line="240" w:lineRule="auto"/>
                        </w:pPr>
                      </w:p>
                    </w:tc>
                    <w:tc>
                      <w:tcPr>
                        <w:tcW w:w="334" w:type="dxa"/>
                      </w:tcPr>
                      <w:p w14:paraId="000FD929" w14:textId="77777777" w:rsidR="00E237B9" w:rsidRPr="00516EE7" w:rsidRDefault="00E237B9">
                        <w:pPr>
                          <w:pStyle w:val="EmptyCellLayoutStyle"/>
                          <w:spacing w:after="0" w:line="240" w:lineRule="auto"/>
                        </w:pPr>
                      </w:p>
                    </w:tc>
                    <w:tc>
                      <w:tcPr>
                        <w:tcW w:w="1037" w:type="dxa"/>
                      </w:tcPr>
                      <w:p w14:paraId="7B0AB157" w14:textId="77777777" w:rsidR="00E237B9" w:rsidRPr="00516EE7" w:rsidRDefault="00E237B9">
                        <w:pPr>
                          <w:pStyle w:val="EmptyCellLayoutStyle"/>
                          <w:spacing w:after="0" w:line="240" w:lineRule="auto"/>
                        </w:pPr>
                      </w:p>
                    </w:tc>
                    <w:tc>
                      <w:tcPr>
                        <w:tcW w:w="1339" w:type="dxa"/>
                      </w:tcPr>
                      <w:p w14:paraId="64424054" w14:textId="77777777" w:rsidR="00E237B9" w:rsidRPr="00516EE7" w:rsidRDefault="00E237B9">
                        <w:pPr>
                          <w:pStyle w:val="EmptyCellLayoutStyle"/>
                          <w:spacing w:after="0" w:line="240" w:lineRule="auto"/>
                        </w:pPr>
                      </w:p>
                    </w:tc>
                    <w:tc>
                      <w:tcPr>
                        <w:tcW w:w="1080" w:type="dxa"/>
                      </w:tcPr>
                      <w:p w14:paraId="5CAAC961" w14:textId="77777777" w:rsidR="00E237B9" w:rsidRPr="00516EE7" w:rsidRDefault="00E237B9">
                        <w:pPr>
                          <w:pStyle w:val="EmptyCellLayoutStyle"/>
                          <w:spacing w:after="0" w:line="240" w:lineRule="auto"/>
                        </w:pPr>
                      </w:p>
                    </w:tc>
                    <w:tc>
                      <w:tcPr>
                        <w:tcW w:w="208" w:type="dxa"/>
                      </w:tcPr>
                      <w:p w14:paraId="1EFC798A" w14:textId="77777777" w:rsidR="00E237B9" w:rsidRPr="00516EE7" w:rsidRDefault="00E237B9">
                        <w:pPr>
                          <w:pStyle w:val="EmptyCellLayoutStyle"/>
                          <w:spacing w:after="0" w:line="240" w:lineRule="auto"/>
                        </w:pPr>
                      </w:p>
                    </w:tc>
                    <w:tc>
                      <w:tcPr>
                        <w:tcW w:w="29" w:type="dxa"/>
                      </w:tcPr>
                      <w:p w14:paraId="56CF5ACE" w14:textId="77777777" w:rsidR="00E237B9" w:rsidRPr="00516EE7" w:rsidRDefault="00E237B9">
                        <w:pPr>
                          <w:pStyle w:val="EmptyCellLayoutStyle"/>
                          <w:spacing w:after="0" w:line="240" w:lineRule="auto"/>
                        </w:pPr>
                      </w:p>
                    </w:tc>
                    <w:tc>
                      <w:tcPr>
                        <w:tcW w:w="367" w:type="dxa"/>
                        <w:tcBorders>
                          <w:right w:val="single" w:sz="3" w:space="0" w:color="000000"/>
                        </w:tcBorders>
                      </w:tcPr>
                      <w:p w14:paraId="6BDB6919" w14:textId="77777777" w:rsidR="00E237B9" w:rsidRPr="00516EE7" w:rsidRDefault="00E237B9">
                        <w:pPr>
                          <w:pStyle w:val="EmptyCellLayoutStyle"/>
                          <w:spacing w:after="0" w:line="240" w:lineRule="auto"/>
                        </w:pPr>
                      </w:p>
                    </w:tc>
                  </w:tr>
                  <w:tr w:rsidR="00E237B9" w:rsidRPr="00516EE7" w14:paraId="257C9145" w14:textId="77777777" w:rsidTr="00C626F2">
                    <w:trPr>
                      <w:trHeight w:val="153"/>
                    </w:trPr>
                    <w:tc>
                      <w:tcPr>
                        <w:tcW w:w="160" w:type="dxa"/>
                        <w:tcBorders>
                          <w:left w:val="single" w:sz="3" w:space="0" w:color="000000"/>
                        </w:tcBorders>
                      </w:tcPr>
                      <w:p w14:paraId="6F295813" w14:textId="77777777" w:rsidR="00E237B9" w:rsidRPr="00516EE7" w:rsidRDefault="00E237B9">
                        <w:pPr>
                          <w:pStyle w:val="EmptyCellLayoutStyle"/>
                          <w:spacing w:after="0" w:line="240" w:lineRule="auto"/>
                        </w:pPr>
                      </w:p>
                    </w:tc>
                    <w:tc>
                      <w:tcPr>
                        <w:tcW w:w="356" w:type="dxa"/>
                      </w:tcPr>
                      <w:p w14:paraId="2024C498" w14:textId="77777777" w:rsidR="00E237B9" w:rsidRPr="00516EE7" w:rsidRDefault="00E237B9">
                        <w:pPr>
                          <w:pStyle w:val="EmptyCellLayoutStyle"/>
                          <w:spacing w:after="0" w:line="240" w:lineRule="auto"/>
                        </w:pPr>
                      </w:p>
                    </w:tc>
                    <w:tc>
                      <w:tcPr>
                        <w:tcW w:w="4230" w:type="dxa"/>
                      </w:tcPr>
                      <w:p w14:paraId="3D96C014" w14:textId="77777777" w:rsidR="00E237B9" w:rsidRPr="00516EE7" w:rsidRDefault="00E237B9">
                        <w:pPr>
                          <w:pStyle w:val="EmptyCellLayoutStyle"/>
                          <w:spacing w:after="0" w:line="240" w:lineRule="auto"/>
                        </w:pPr>
                      </w:p>
                    </w:tc>
                    <w:tc>
                      <w:tcPr>
                        <w:tcW w:w="334" w:type="dxa"/>
                      </w:tcPr>
                      <w:p w14:paraId="5B539655" w14:textId="77777777" w:rsidR="00E237B9" w:rsidRPr="00516EE7" w:rsidRDefault="00E237B9">
                        <w:pPr>
                          <w:pStyle w:val="EmptyCellLayoutStyle"/>
                          <w:spacing w:after="0" w:line="240" w:lineRule="auto"/>
                        </w:pPr>
                      </w:p>
                    </w:tc>
                    <w:tc>
                      <w:tcPr>
                        <w:tcW w:w="2376" w:type="dxa"/>
                        <w:gridSpan w:val="2"/>
                        <w:vMerge w:val="restart"/>
                      </w:tcPr>
                      <w:tbl>
                        <w:tblPr>
                          <w:tblW w:w="2376" w:type="dxa"/>
                          <w:tblLayout w:type="fixed"/>
                          <w:tblCellMar>
                            <w:left w:w="0" w:type="dxa"/>
                            <w:right w:w="0" w:type="dxa"/>
                          </w:tblCellMar>
                          <w:tblLook w:val="0000" w:firstRow="0" w:lastRow="0" w:firstColumn="0" w:lastColumn="0" w:noHBand="0" w:noVBand="0"/>
                        </w:tblPr>
                        <w:tblGrid>
                          <w:gridCol w:w="2376"/>
                        </w:tblGrid>
                        <w:tr w:rsidR="00E237B9" w:rsidRPr="00516EE7" w14:paraId="1478641F" w14:textId="77777777" w:rsidTr="00E237B9">
                          <w:trPr>
                            <w:trHeight w:val="498"/>
                          </w:trPr>
                          <w:tc>
                            <w:tcPr>
                              <w:tcW w:w="2376"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vAlign w:val="center"/>
                            </w:tcPr>
                            <w:p w14:paraId="30BB1744" w14:textId="255A76A3" w:rsidR="00E237B9" w:rsidRPr="00516EE7" w:rsidRDefault="00E237B9">
                              <w:pPr>
                                <w:spacing w:after="0" w:line="240" w:lineRule="auto"/>
                                <w:jc w:val="center"/>
                              </w:pPr>
                              <w:r w:rsidRPr="00516EE7">
                                <w:rPr>
                                  <w:b/>
                                  <w:color w:val="000000"/>
                                  <w:sz w:val="36"/>
                                </w:rPr>
                                <w:t>24001K</w:t>
                              </w:r>
                            </w:p>
                          </w:tc>
                        </w:tr>
                      </w:tbl>
                      <w:p w14:paraId="69A5B99F" w14:textId="77777777" w:rsidR="00E237B9" w:rsidRPr="00516EE7" w:rsidRDefault="00E237B9">
                        <w:pPr>
                          <w:spacing w:after="0" w:line="240" w:lineRule="auto"/>
                        </w:pPr>
                      </w:p>
                    </w:tc>
                    <w:tc>
                      <w:tcPr>
                        <w:tcW w:w="1080" w:type="dxa"/>
                      </w:tcPr>
                      <w:p w14:paraId="42C2DB76" w14:textId="77777777" w:rsidR="00E237B9" w:rsidRPr="00516EE7" w:rsidRDefault="00E237B9">
                        <w:pPr>
                          <w:pStyle w:val="EmptyCellLayoutStyle"/>
                          <w:spacing w:after="0" w:line="240" w:lineRule="auto"/>
                        </w:pPr>
                      </w:p>
                    </w:tc>
                    <w:tc>
                      <w:tcPr>
                        <w:tcW w:w="208" w:type="dxa"/>
                      </w:tcPr>
                      <w:p w14:paraId="486A262B" w14:textId="77777777" w:rsidR="00E237B9" w:rsidRPr="00516EE7" w:rsidRDefault="00E237B9">
                        <w:pPr>
                          <w:pStyle w:val="EmptyCellLayoutStyle"/>
                          <w:spacing w:after="0" w:line="240" w:lineRule="auto"/>
                        </w:pPr>
                      </w:p>
                    </w:tc>
                    <w:tc>
                      <w:tcPr>
                        <w:tcW w:w="29" w:type="dxa"/>
                      </w:tcPr>
                      <w:p w14:paraId="2B471378" w14:textId="77777777" w:rsidR="00E237B9" w:rsidRPr="00516EE7" w:rsidRDefault="00E237B9">
                        <w:pPr>
                          <w:pStyle w:val="EmptyCellLayoutStyle"/>
                          <w:spacing w:after="0" w:line="240" w:lineRule="auto"/>
                        </w:pPr>
                      </w:p>
                    </w:tc>
                    <w:tc>
                      <w:tcPr>
                        <w:tcW w:w="367" w:type="dxa"/>
                        <w:tcBorders>
                          <w:right w:val="single" w:sz="3" w:space="0" w:color="000000"/>
                        </w:tcBorders>
                      </w:tcPr>
                      <w:p w14:paraId="60C29FE2" w14:textId="77777777" w:rsidR="00E237B9" w:rsidRPr="00516EE7" w:rsidRDefault="00E237B9">
                        <w:pPr>
                          <w:pStyle w:val="EmptyCellLayoutStyle"/>
                          <w:spacing w:after="0" w:line="240" w:lineRule="auto"/>
                        </w:pPr>
                      </w:p>
                    </w:tc>
                  </w:tr>
                  <w:tr w:rsidR="00E237B9" w:rsidRPr="00516EE7" w14:paraId="30643CA9" w14:textId="77777777" w:rsidTr="00C626F2">
                    <w:trPr>
                      <w:trHeight w:val="420"/>
                    </w:trPr>
                    <w:tc>
                      <w:tcPr>
                        <w:tcW w:w="160" w:type="dxa"/>
                        <w:tcBorders>
                          <w:left w:val="single" w:sz="3" w:space="0" w:color="000000"/>
                        </w:tcBorders>
                      </w:tcPr>
                      <w:p w14:paraId="36DDDAAF" w14:textId="77777777" w:rsidR="00E237B9" w:rsidRPr="00516EE7" w:rsidRDefault="00E237B9">
                        <w:pPr>
                          <w:pStyle w:val="EmptyCellLayoutStyle"/>
                          <w:spacing w:after="0" w:line="240" w:lineRule="auto"/>
                        </w:pPr>
                      </w:p>
                    </w:tc>
                    <w:tc>
                      <w:tcPr>
                        <w:tcW w:w="356" w:type="dxa"/>
                      </w:tcPr>
                      <w:p w14:paraId="781B4483" w14:textId="77777777" w:rsidR="00E237B9" w:rsidRPr="00516EE7" w:rsidRDefault="00E237B9">
                        <w:pPr>
                          <w:pStyle w:val="EmptyCellLayoutStyle"/>
                          <w:spacing w:after="0" w:line="240" w:lineRule="auto"/>
                        </w:pPr>
                      </w:p>
                    </w:tc>
                    <w:tc>
                      <w:tcPr>
                        <w:tcW w:w="4230" w:type="dxa"/>
                      </w:tcPr>
                      <w:tbl>
                        <w:tblPr>
                          <w:tblW w:w="0" w:type="auto"/>
                          <w:tblLayout w:type="fixed"/>
                          <w:tblCellMar>
                            <w:left w:w="0" w:type="dxa"/>
                            <w:right w:w="0" w:type="dxa"/>
                          </w:tblCellMar>
                          <w:tblLook w:val="0000" w:firstRow="0" w:lastRow="0" w:firstColumn="0" w:lastColumn="0" w:noHBand="0" w:noVBand="0"/>
                        </w:tblPr>
                        <w:tblGrid>
                          <w:gridCol w:w="4230"/>
                        </w:tblGrid>
                        <w:tr w:rsidR="00E237B9" w:rsidRPr="00516EE7" w14:paraId="7646588F" w14:textId="77777777" w:rsidTr="00E237B9">
                          <w:trPr>
                            <w:trHeight w:val="342"/>
                          </w:trPr>
                          <w:tc>
                            <w:tcPr>
                              <w:tcW w:w="4230" w:type="dxa"/>
                              <w:tcBorders>
                                <w:top w:val="nil"/>
                                <w:left w:val="nil"/>
                                <w:bottom w:val="nil"/>
                                <w:right w:val="nil"/>
                              </w:tcBorders>
                              <w:tcMar>
                                <w:top w:w="39" w:type="dxa"/>
                                <w:left w:w="39" w:type="dxa"/>
                                <w:bottom w:w="39" w:type="dxa"/>
                                <w:right w:w="39" w:type="dxa"/>
                              </w:tcMar>
                            </w:tcPr>
                            <w:p w14:paraId="492046BB" w14:textId="1020107B" w:rsidR="00E237B9" w:rsidRPr="00516EE7" w:rsidRDefault="00FB452B">
                              <w:pPr>
                                <w:spacing w:after="0" w:line="240" w:lineRule="auto"/>
                              </w:pPr>
                              <w:r>
                                <w:rPr>
                                  <w:b/>
                                  <w:color w:val="000000"/>
                                  <w:sz w:val="28"/>
                                </w:rPr>
                                <w:t>PRISIJUNGIMO</w:t>
                              </w:r>
                              <w:r w:rsidR="00E237B9" w:rsidRPr="00516EE7">
                                <w:rPr>
                                  <w:b/>
                                  <w:color w:val="000000"/>
                                  <w:sz w:val="28"/>
                                </w:rPr>
                                <w:t xml:space="preserve"> SĄLYGOS Nr.</w:t>
                              </w:r>
                            </w:p>
                          </w:tc>
                        </w:tr>
                      </w:tbl>
                      <w:p w14:paraId="03C063FC" w14:textId="77777777" w:rsidR="00E237B9" w:rsidRPr="00516EE7" w:rsidRDefault="00E237B9">
                        <w:pPr>
                          <w:spacing w:after="0" w:line="240" w:lineRule="auto"/>
                        </w:pPr>
                      </w:p>
                    </w:tc>
                    <w:tc>
                      <w:tcPr>
                        <w:tcW w:w="334" w:type="dxa"/>
                      </w:tcPr>
                      <w:p w14:paraId="06C85BBE" w14:textId="77777777" w:rsidR="00E237B9" w:rsidRPr="00516EE7" w:rsidRDefault="00E237B9">
                        <w:pPr>
                          <w:pStyle w:val="EmptyCellLayoutStyle"/>
                          <w:spacing w:after="0" w:line="240" w:lineRule="auto"/>
                        </w:pPr>
                      </w:p>
                    </w:tc>
                    <w:tc>
                      <w:tcPr>
                        <w:tcW w:w="2376" w:type="dxa"/>
                        <w:gridSpan w:val="2"/>
                        <w:vMerge/>
                      </w:tcPr>
                      <w:p w14:paraId="4F744D68" w14:textId="77777777" w:rsidR="00E237B9" w:rsidRPr="00516EE7" w:rsidRDefault="00E237B9">
                        <w:pPr>
                          <w:pStyle w:val="EmptyCellLayoutStyle"/>
                          <w:spacing w:after="0" w:line="240" w:lineRule="auto"/>
                        </w:pPr>
                      </w:p>
                    </w:tc>
                    <w:tc>
                      <w:tcPr>
                        <w:tcW w:w="1080" w:type="dxa"/>
                      </w:tcPr>
                      <w:p w14:paraId="6041A03E" w14:textId="77777777" w:rsidR="00E237B9" w:rsidRPr="00516EE7" w:rsidRDefault="00E237B9">
                        <w:pPr>
                          <w:pStyle w:val="EmptyCellLayoutStyle"/>
                          <w:spacing w:after="0" w:line="240" w:lineRule="auto"/>
                        </w:pPr>
                      </w:p>
                    </w:tc>
                    <w:tc>
                      <w:tcPr>
                        <w:tcW w:w="208" w:type="dxa"/>
                      </w:tcPr>
                      <w:p w14:paraId="50AD4590" w14:textId="77777777" w:rsidR="00E237B9" w:rsidRPr="00516EE7" w:rsidRDefault="00E237B9">
                        <w:pPr>
                          <w:pStyle w:val="EmptyCellLayoutStyle"/>
                          <w:spacing w:after="0" w:line="240" w:lineRule="auto"/>
                        </w:pPr>
                      </w:p>
                    </w:tc>
                    <w:tc>
                      <w:tcPr>
                        <w:tcW w:w="29" w:type="dxa"/>
                      </w:tcPr>
                      <w:p w14:paraId="22527364" w14:textId="77777777" w:rsidR="00E237B9" w:rsidRPr="00516EE7" w:rsidRDefault="00E237B9">
                        <w:pPr>
                          <w:pStyle w:val="EmptyCellLayoutStyle"/>
                          <w:spacing w:after="0" w:line="240" w:lineRule="auto"/>
                        </w:pPr>
                      </w:p>
                    </w:tc>
                    <w:tc>
                      <w:tcPr>
                        <w:tcW w:w="367" w:type="dxa"/>
                        <w:tcBorders>
                          <w:right w:val="single" w:sz="3" w:space="0" w:color="000000"/>
                        </w:tcBorders>
                      </w:tcPr>
                      <w:p w14:paraId="50218125" w14:textId="77777777" w:rsidR="00E237B9" w:rsidRPr="00516EE7" w:rsidRDefault="00E237B9">
                        <w:pPr>
                          <w:pStyle w:val="EmptyCellLayoutStyle"/>
                          <w:spacing w:after="0" w:line="240" w:lineRule="auto"/>
                        </w:pPr>
                      </w:p>
                    </w:tc>
                  </w:tr>
                  <w:tr w:rsidR="00E237B9" w:rsidRPr="00516EE7" w14:paraId="3BE5AD1D" w14:textId="77777777" w:rsidTr="00C626F2">
                    <w:trPr>
                      <w:trHeight w:val="108"/>
                    </w:trPr>
                    <w:tc>
                      <w:tcPr>
                        <w:tcW w:w="160" w:type="dxa"/>
                        <w:tcBorders>
                          <w:left w:val="single" w:sz="3" w:space="0" w:color="000000"/>
                        </w:tcBorders>
                      </w:tcPr>
                      <w:p w14:paraId="1077FF88" w14:textId="77777777" w:rsidR="00E237B9" w:rsidRPr="00516EE7" w:rsidRDefault="00E237B9">
                        <w:pPr>
                          <w:pStyle w:val="EmptyCellLayoutStyle"/>
                          <w:spacing w:after="0" w:line="240" w:lineRule="auto"/>
                        </w:pPr>
                      </w:p>
                    </w:tc>
                    <w:tc>
                      <w:tcPr>
                        <w:tcW w:w="356" w:type="dxa"/>
                      </w:tcPr>
                      <w:p w14:paraId="6692B99A" w14:textId="77777777" w:rsidR="00E237B9" w:rsidRPr="00516EE7" w:rsidRDefault="00E237B9">
                        <w:pPr>
                          <w:pStyle w:val="EmptyCellLayoutStyle"/>
                          <w:spacing w:after="0" w:line="240" w:lineRule="auto"/>
                        </w:pPr>
                      </w:p>
                    </w:tc>
                    <w:tc>
                      <w:tcPr>
                        <w:tcW w:w="4230" w:type="dxa"/>
                      </w:tcPr>
                      <w:p w14:paraId="25E747CD" w14:textId="77777777" w:rsidR="00E237B9" w:rsidRPr="00516EE7" w:rsidRDefault="00E237B9">
                        <w:pPr>
                          <w:pStyle w:val="EmptyCellLayoutStyle"/>
                          <w:spacing w:after="0" w:line="240" w:lineRule="auto"/>
                        </w:pPr>
                      </w:p>
                    </w:tc>
                    <w:tc>
                      <w:tcPr>
                        <w:tcW w:w="334" w:type="dxa"/>
                      </w:tcPr>
                      <w:p w14:paraId="34BA4ACE" w14:textId="77777777" w:rsidR="00E237B9" w:rsidRPr="00516EE7" w:rsidRDefault="00E237B9">
                        <w:pPr>
                          <w:pStyle w:val="EmptyCellLayoutStyle"/>
                          <w:spacing w:after="0" w:line="240" w:lineRule="auto"/>
                        </w:pPr>
                      </w:p>
                    </w:tc>
                    <w:tc>
                      <w:tcPr>
                        <w:tcW w:w="1037" w:type="dxa"/>
                      </w:tcPr>
                      <w:p w14:paraId="69D497AD" w14:textId="77777777" w:rsidR="00E237B9" w:rsidRPr="00516EE7" w:rsidRDefault="00E237B9">
                        <w:pPr>
                          <w:pStyle w:val="EmptyCellLayoutStyle"/>
                          <w:spacing w:after="0" w:line="240" w:lineRule="auto"/>
                        </w:pPr>
                      </w:p>
                    </w:tc>
                    <w:tc>
                      <w:tcPr>
                        <w:tcW w:w="1339" w:type="dxa"/>
                      </w:tcPr>
                      <w:p w14:paraId="1BCBB5B2" w14:textId="77777777" w:rsidR="00E237B9" w:rsidRPr="00516EE7" w:rsidRDefault="00E237B9">
                        <w:pPr>
                          <w:pStyle w:val="EmptyCellLayoutStyle"/>
                          <w:spacing w:after="0" w:line="240" w:lineRule="auto"/>
                        </w:pPr>
                      </w:p>
                    </w:tc>
                    <w:tc>
                      <w:tcPr>
                        <w:tcW w:w="1080" w:type="dxa"/>
                      </w:tcPr>
                      <w:p w14:paraId="71062C14" w14:textId="77777777" w:rsidR="00E237B9" w:rsidRPr="00516EE7" w:rsidRDefault="00E237B9">
                        <w:pPr>
                          <w:pStyle w:val="EmptyCellLayoutStyle"/>
                          <w:spacing w:after="0" w:line="240" w:lineRule="auto"/>
                        </w:pPr>
                      </w:p>
                    </w:tc>
                    <w:tc>
                      <w:tcPr>
                        <w:tcW w:w="208" w:type="dxa"/>
                      </w:tcPr>
                      <w:p w14:paraId="14D5E0DF" w14:textId="77777777" w:rsidR="00E237B9" w:rsidRPr="00516EE7" w:rsidRDefault="00E237B9">
                        <w:pPr>
                          <w:pStyle w:val="EmptyCellLayoutStyle"/>
                          <w:spacing w:after="0" w:line="240" w:lineRule="auto"/>
                        </w:pPr>
                      </w:p>
                    </w:tc>
                    <w:tc>
                      <w:tcPr>
                        <w:tcW w:w="29" w:type="dxa"/>
                      </w:tcPr>
                      <w:p w14:paraId="6C208A2D" w14:textId="77777777" w:rsidR="00E237B9" w:rsidRPr="00516EE7" w:rsidRDefault="00E237B9">
                        <w:pPr>
                          <w:pStyle w:val="EmptyCellLayoutStyle"/>
                          <w:spacing w:after="0" w:line="240" w:lineRule="auto"/>
                        </w:pPr>
                      </w:p>
                    </w:tc>
                    <w:tc>
                      <w:tcPr>
                        <w:tcW w:w="367" w:type="dxa"/>
                        <w:tcBorders>
                          <w:right w:val="single" w:sz="3" w:space="0" w:color="000000"/>
                        </w:tcBorders>
                      </w:tcPr>
                      <w:p w14:paraId="3761BEE8" w14:textId="77777777" w:rsidR="00E237B9" w:rsidRPr="00516EE7" w:rsidRDefault="00E237B9">
                        <w:pPr>
                          <w:pStyle w:val="EmptyCellLayoutStyle"/>
                          <w:spacing w:after="0" w:line="240" w:lineRule="auto"/>
                        </w:pPr>
                      </w:p>
                    </w:tc>
                  </w:tr>
                  <w:tr w:rsidR="00E237B9" w:rsidRPr="00516EE7" w14:paraId="5BA80C80" w14:textId="77777777" w:rsidTr="00E237B9">
                    <w:trPr>
                      <w:trHeight w:val="723"/>
                    </w:trPr>
                    <w:tc>
                      <w:tcPr>
                        <w:tcW w:w="160" w:type="dxa"/>
                        <w:tcBorders>
                          <w:left w:val="single" w:sz="3" w:space="0" w:color="000000"/>
                        </w:tcBorders>
                      </w:tcPr>
                      <w:p w14:paraId="752EFB69" w14:textId="77777777" w:rsidR="00E237B9" w:rsidRPr="00516EE7" w:rsidRDefault="00E237B9">
                        <w:pPr>
                          <w:pStyle w:val="EmptyCellLayoutStyle"/>
                          <w:spacing w:after="0" w:line="240" w:lineRule="auto"/>
                        </w:pPr>
                      </w:p>
                    </w:tc>
                    <w:tc>
                      <w:tcPr>
                        <w:tcW w:w="8584" w:type="dxa"/>
                        <w:gridSpan w:val="7"/>
                      </w:tcPr>
                      <w:tbl>
                        <w:tblPr>
                          <w:tblW w:w="8587" w:type="dxa"/>
                          <w:tblLayout w:type="fixed"/>
                          <w:tblCellMar>
                            <w:left w:w="0" w:type="dxa"/>
                            <w:right w:w="0" w:type="dxa"/>
                          </w:tblCellMar>
                          <w:tblLook w:val="0000" w:firstRow="0" w:lastRow="0" w:firstColumn="0" w:lastColumn="0" w:noHBand="0" w:noVBand="0"/>
                        </w:tblPr>
                        <w:tblGrid>
                          <w:gridCol w:w="8587"/>
                        </w:tblGrid>
                        <w:tr w:rsidR="00E237B9" w:rsidRPr="00516EE7" w14:paraId="2F34409D" w14:textId="77777777" w:rsidTr="00E237B9">
                          <w:trPr>
                            <w:trHeight w:val="644"/>
                          </w:trPr>
                          <w:tc>
                            <w:tcPr>
                              <w:tcW w:w="8587" w:type="dxa"/>
                              <w:tcBorders>
                                <w:top w:val="nil"/>
                                <w:left w:val="nil"/>
                                <w:bottom w:val="nil"/>
                                <w:right w:val="nil"/>
                              </w:tcBorders>
                              <w:tcMar>
                                <w:top w:w="39" w:type="dxa"/>
                                <w:left w:w="39" w:type="dxa"/>
                                <w:bottom w:w="39" w:type="dxa"/>
                                <w:right w:w="39" w:type="dxa"/>
                              </w:tcMar>
                            </w:tcPr>
                            <w:p w14:paraId="266FEF18" w14:textId="339E6428" w:rsidR="00E237B9" w:rsidRPr="00516EE7" w:rsidRDefault="00E237B9">
                              <w:pPr>
                                <w:spacing w:after="0" w:line="240" w:lineRule="auto"/>
                                <w:jc w:val="center"/>
                              </w:pPr>
                              <w:r w:rsidRPr="00516EE7">
                                <w:rPr>
                                  <w:b/>
                                  <w:color w:val="000000"/>
                                  <w:sz w:val="28"/>
                                </w:rPr>
                                <w:t>ATLIEKINĖS ŠILUMOS GAMINTOJO (AŠG) PRIJUNGIMUI PRIE VILNIAUS ŠILUMOS TINKLŲ SISTEMOS</w:t>
                              </w:r>
                            </w:p>
                          </w:tc>
                        </w:tr>
                      </w:tbl>
                      <w:p w14:paraId="029F9929" w14:textId="77777777" w:rsidR="00E237B9" w:rsidRPr="00516EE7" w:rsidRDefault="00E237B9">
                        <w:pPr>
                          <w:spacing w:after="0" w:line="240" w:lineRule="auto"/>
                        </w:pPr>
                      </w:p>
                    </w:tc>
                    <w:tc>
                      <w:tcPr>
                        <w:tcW w:w="29" w:type="dxa"/>
                      </w:tcPr>
                      <w:p w14:paraId="634132FB" w14:textId="77777777" w:rsidR="00E237B9" w:rsidRPr="00516EE7" w:rsidRDefault="00E237B9">
                        <w:pPr>
                          <w:pStyle w:val="EmptyCellLayoutStyle"/>
                          <w:spacing w:after="0" w:line="240" w:lineRule="auto"/>
                        </w:pPr>
                      </w:p>
                    </w:tc>
                    <w:tc>
                      <w:tcPr>
                        <w:tcW w:w="367" w:type="dxa"/>
                        <w:tcBorders>
                          <w:right w:val="single" w:sz="3" w:space="0" w:color="000000"/>
                        </w:tcBorders>
                      </w:tcPr>
                      <w:p w14:paraId="574DB866" w14:textId="77777777" w:rsidR="00E237B9" w:rsidRPr="00516EE7" w:rsidRDefault="00E237B9">
                        <w:pPr>
                          <w:pStyle w:val="EmptyCellLayoutStyle"/>
                          <w:spacing w:after="0" w:line="240" w:lineRule="auto"/>
                        </w:pPr>
                      </w:p>
                    </w:tc>
                  </w:tr>
                  <w:tr w:rsidR="00E237B9" w:rsidRPr="00516EE7" w14:paraId="2A9D7B36" w14:textId="77777777" w:rsidTr="00C626F2">
                    <w:trPr>
                      <w:trHeight w:val="24"/>
                    </w:trPr>
                    <w:tc>
                      <w:tcPr>
                        <w:tcW w:w="160" w:type="dxa"/>
                        <w:tcBorders>
                          <w:left w:val="single" w:sz="3" w:space="0" w:color="000000"/>
                        </w:tcBorders>
                      </w:tcPr>
                      <w:p w14:paraId="58F47678" w14:textId="77777777" w:rsidR="00E237B9" w:rsidRPr="00516EE7" w:rsidRDefault="00E237B9">
                        <w:pPr>
                          <w:pStyle w:val="EmptyCellLayoutStyle"/>
                          <w:spacing w:after="0" w:line="240" w:lineRule="auto"/>
                        </w:pPr>
                      </w:p>
                    </w:tc>
                    <w:tc>
                      <w:tcPr>
                        <w:tcW w:w="356" w:type="dxa"/>
                      </w:tcPr>
                      <w:p w14:paraId="3571CFFB" w14:textId="77777777" w:rsidR="00E237B9" w:rsidRPr="00516EE7" w:rsidRDefault="00E237B9">
                        <w:pPr>
                          <w:pStyle w:val="EmptyCellLayoutStyle"/>
                          <w:spacing w:after="0" w:line="240" w:lineRule="auto"/>
                        </w:pPr>
                      </w:p>
                    </w:tc>
                    <w:tc>
                      <w:tcPr>
                        <w:tcW w:w="4230" w:type="dxa"/>
                      </w:tcPr>
                      <w:p w14:paraId="6A44A9B8" w14:textId="77777777" w:rsidR="00E237B9" w:rsidRPr="00516EE7" w:rsidRDefault="00E237B9">
                        <w:pPr>
                          <w:pStyle w:val="EmptyCellLayoutStyle"/>
                          <w:spacing w:after="0" w:line="240" w:lineRule="auto"/>
                        </w:pPr>
                      </w:p>
                    </w:tc>
                    <w:tc>
                      <w:tcPr>
                        <w:tcW w:w="334" w:type="dxa"/>
                      </w:tcPr>
                      <w:p w14:paraId="672FFA5E" w14:textId="77777777" w:rsidR="00E237B9" w:rsidRPr="00516EE7" w:rsidRDefault="00E237B9">
                        <w:pPr>
                          <w:pStyle w:val="EmptyCellLayoutStyle"/>
                          <w:spacing w:after="0" w:line="240" w:lineRule="auto"/>
                        </w:pPr>
                      </w:p>
                    </w:tc>
                    <w:tc>
                      <w:tcPr>
                        <w:tcW w:w="1037" w:type="dxa"/>
                      </w:tcPr>
                      <w:p w14:paraId="36A4D206" w14:textId="77777777" w:rsidR="00E237B9" w:rsidRPr="00516EE7" w:rsidRDefault="00E237B9">
                        <w:pPr>
                          <w:pStyle w:val="EmptyCellLayoutStyle"/>
                          <w:spacing w:after="0" w:line="240" w:lineRule="auto"/>
                        </w:pPr>
                      </w:p>
                    </w:tc>
                    <w:tc>
                      <w:tcPr>
                        <w:tcW w:w="1339" w:type="dxa"/>
                      </w:tcPr>
                      <w:p w14:paraId="6C19FCE7" w14:textId="77777777" w:rsidR="00E237B9" w:rsidRPr="00516EE7" w:rsidRDefault="00E237B9">
                        <w:pPr>
                          <w:pStyle w:val="EmptyCellLayoutStyle"/>
                          <w:spacing w:after="0" w:line="240" w:lineRule="auto"/>
                        </w:pPr>
                      </w:p>
                    </w:tc>
                    <w:tc>
                      <w:tcPr>
                        <w:tcW w:w="1080" w:type="dxa"/>
                      </w:tcPr>
                      <w:p w14:paraId="3C082A1F" w14:textId="77777777" w:rsidR="00E237B9" w:rsidRPr="00516EE7" w:rsidRDefault="00E237B9">
                        <w:pPr>
                          <w:pStyle w:val="EmptyCellLayoutStyle"/>
                          <w:spacing w:after="0" w:line="240" w:lineRule="auto"/>
                        </w:pPr>
                      </w:p>
                    </w:tc>
                    <w:tc>
                      <w:tcPr>
                        <w:tcW w:w="208" w:type="dxa"/>
                      </w:tcPr>
                      <w:p w14:paraId="2044B903" w14:textId="77777777" w:rsidR="00E237B9" w:rsidRPr="00516EE7" w:rsidRDefault="00E237B9">
                        <w:pPr>
                          <w:pStyle w:val="EmptyCellLayoutStyle"/>
                          <w:spacing w:after="0" w:line="240" w:lineRule="auto"/>
                        </w:pPr>
                      </w:p>
                    </w:tc>
                    <w:tc>
                      <w:tcPr>
                        <w:tcW w:w="29" w:type="dxa"/>
                      </w:tcPr>
                      <w:p w14:paraId="077A6217" w14:textId="77777777" w:rsidR="00E237B9" w:rsidRPr="00516EE7" w:rsidRDefault="00E237B9">
                        <w:pPr>
                          <w:pStyle w:val="EmptyCellLayoutStyle"/>
                          <w:spacing w:after="0" w:line="240" w:lineRule="auto"/>
                        </w:pPr>
                      </w:p>
                    </w:tc>
                    <w:tc>
                      <w:tcPr>
                        <w:tcW w:w="367" w:type="dxa"/>
                        <w:tcBorders>
                          <w:right w:val="single" w:sz="3" w:space="0" w:color="000000"/>
                        </w:tcBorders>
                      </w:tcPr>
                      <w:p w14:paraId="7D11B018" w14:textId="77777777" w:rsidR="00E237B9" w:rsidRPr="00516EE7" w:rsidRDefault="00E237B9">
                        <w:pPr>
                          <w:pStyle w:val="EmptyCellLayoutStyle"/>
                          <w:spacing w:after="0" w:line="240" w:lineRule="auto"/>
                        </w:pPr>
                      </w:p>
                    </w:tc>
                  </w:tr>
                  <w:tr w:rsidR="00E237B9" w:rsidRPr="00516EE7" w14:paraId="6FD18F5C" w14:textId="77777777" w:rsidTr="00C626F2">
                    <w:trPr>
                      <w:trHeight w:val="341"/>
                    </w:trPr>
                    <w:tc>
                      <w:tcPr>
                        <w:tcW w:w="160" w:type="dxa"/>
                        <w:tcBorders>
                          <w:left w:val="single" w:sz="3" w:space="0" w:color="000000"/>
                          <w:bottom w:val="single" w:sz="3" w:space="0" w:color="000000"/>
                        </w:tcBorders>
                      </w:tcPr>
                      <w:p w14:paraId="768C8F12" w14:textId="77777777" w:rsidR="00E237B9" w:rsidRPr="00516EE7" w:rsidRDefault="00E237B9">
                        <w:pPr>
                          <w:pStyle w:val="EmptyCellLayoutStyle"/>
                          <w:spacing w:after="0" w:line="240" w:lineRule="auto"/>
                        </w:pPr>
                      </w:p>
                    </w:tc>
                    <w:tc>
                      <w:tcPr>
                        <w:tcW w:w="356" w:type="dxa"/>
                        <w:tcBorders>
                          <w:bottom w:val="single" w:sz="3" w:space="0" w:color="000000"/>
                        </w:tcBorders>
                      </w:tcPr>
                      <w:p w14:paraId="0959982F" w14:textId="77777777" w:rsidR="00E237B9" w:rsidRPr="00516EE7" w:rsidRDefault="00E237B9">
                        <w:pPr>
                          <w:pStyle w:val="EmptyCellLayoutStyle"/>
                          <w:spacing w:after="0" w:line="240" w:lineRule="auto"/>
                        </w:pPr>
                      </w:p>
                    </w:tc>
                    <w:tc>
                      <w:tcPr>
                        <w:tcW w:w="4230" w:type="dxa"/>
                        <w:tcBorders>
                          <w:bottom w:val="single" w:sz="3" w:space="0" w:color="000000"/>
                        </w:tcBorders>
                      </w:tcPr>
                      <w:p w14:paraId="4D2FF341" w14:textId="77777777" w:rsidR="00E237B9" w:rsidRPr="00516EE7" w:rsidRDefault="00E237B9">
                        <w:pPr>
                          <w:pStyle w:val="EmptyCellLayoutStyle"/>
                          <w:spacing w:after="0" w:line="240" w:lineRule="auto"/>
                        </w:pPr>
                      </w:p>
                    </w:tc>
                    <w:tc>
                      <w:tcPr>
                        <w:tcW w:w="334" w:type="dxa"/>
                        <w:tcBorders>
                          <w:bottom w:val="single" w:sz="3" w:space="0" w:color="000000"/>
                        </w:tcBorders>
                      </w:tcPr>
                      <w:p w14:paraId="4393D696" w14:textId="77777777" w:rsidR="00E237B9" w:rsidRPr="00516EE7" w:rsidRDefault="00E237B9">
                        <w:pPr>
                          <w:pStyle w:val="EmptyCellLayoutStyle"/>
                          <w:spacing w:after="0" w:line="240" w:lineRule="auto"/>
                        </w:pPr>
                      </w:p>
                    </w:tc>
                    <w:tc>
                      <w:tcPr>
                        <w:tcW w:w="3456" w:type="dxa"/>
                        <w:gridSpan w:val="3"/>
                        <w:tcBorders>
                          <w:bottom w:val="single" w:sz="3" w:space="0" w:color="000000"/>
                        </w:tcBorders>
                      </w:tcPr>
                      <w:tbl>
                        <w:tblPr>
                          <w:tblW w:w="3457" w:type="dxa"/>
                          <w:tblLayout w:type="fixed"/>
                          <w:tblCellMar>
                            <w:left w:w="0" w:type="dxa"/>
                            <w:right w:w="0" w:type="dxa"/>
                          </w:tblCellMar>
                          <w:tblLook w:val="0000" w:firstRow="0" w:lastRow="0" w:firstColumn="0" w:lastColumn="0" w:noHBand="0" w:noVBand="0"/>
                        </w:tblPr>
                        <w:tblGrid>
                          <w:gridCol w:w="3457"/>
                        </w:tblGrid>
                        <w:tr w:rsidR="00E237B9" w:rsidRPr="00516EE7" w14:paraId="11D46B6F" w14:textId="77777777" w:rsidTr="00E237B9">
                          <w:trPr>
                            <w:trHeight w:val="262"/>
                          </w:trPr>
                          <w:tc>
                            <w:tcPr>
                              <w:tcW w:w="3457" w:type="dxa"/>
                              <w:tcBorders>
                                <w:top w:val="nil"/>
                                <w:left w:val="nil"/>
                                <w:bottom w:val="nil"/>
                                <w:right w:val="nil"/>
                              </w:tcBorders>
                              <w:tcMar>
                                <w:top w:w="39" w:type="dxa"/>
                                <w:left w:w="39" w:type="dxa"/>
                                <w:bottom w:w="39" w:type="dxa"/>
                                <w:right w:w="39" w:type="dxa"/>
                              </w:tcMar>
                            </w:tcPr>
                            <w:p w14:paraId="199C0765" w14:textId="527BB143" w:rsidR="00E237B9" w:rsidRPr="00516EE7" w:rsidRDefault="00E237B9">
                              <w:pPr>
                                <w:spacing w:after="0" w:line="240" w:lineRule="auto"/>
                              </w:pPr>
                              <w:r w:rsidRPr="00516EE7">
                                <w:rPr>
                                  <w:color w:val="000000"/>
                                  <w:sz w:val="24"/>
                                </w:rPr>
                                <w:t>Galioja iki 2029 m. birželio 5 d.</w:t>
                              </w:r>
                            </w:p>
                          </w:tc>
                        </w:tr>
                      </w:tbl>
                      <w:p w14:paraId="1D2A4E94" w14:textId="77777777" w:rsidR="00E237B9" w:rsidRPr="00516EE7" w:rsidRDefault="00E237B9">
                        <w:pPr>
                          <w:spacing w:after="0" w:line="240" w:lineRule="auto"/>
                        </w:pPr>
                      </w:p>
                    </w:tc>
                    <w:tc>
                      <w:tcPr>
                        <w:tcW w:w="208" w:type="dxa"/>
                        <w:tcBorders>
                          <w:bottom w:val="single" w:sz="3" w:space="0" w:color="000000"/>
                        </w:tcBorders>
                      </w:tcPr>
                      <w:p w14:paraId="70C3316E" w14:textId="77777777" w:rsidR="00E237B9" w:rsidRPr="00516EE7" w:rsidRDefault="00E237B9">
                        <w:pPr>
                          <w:pStyle w:val="EmptyCellLayoutStyle"/>
                          <w:spacing w:after="0" w:line="240" w:lineRule="auto"/>
                        </w:pPr>
                      </w:p>
                    </w:tc>
                    <w:tc>
                      <w:tcPr>
                        <w:tcW w:w="29" w:type="dxa"/>
                        <w:tcBorders>
                          <w:bottom w:val="single" w:sz="3" w:space="0" w:color="000000"/>
                        </w:tcBorders>
                      </w:tcPr>
                      <w:p w14:paraId="0B4C2BF2" w14:textId="77777777" w:rsidR="00E237B9" w:rsidRPr="00516EE7" w:rsidRDefault="00E237B9">
                        <w:pPr>
                          <w:pStyle w:val="EmptyCellLayoutStyle"/>
                          <w:spacing w:after="0" w:line="240" w:lineRule="auto"/>
                        </w:pPr>
                      </w:p>
                    </w:tc>
                    <w:tc>
                      <w:tcPr>
                        <w:tcW w:w="367" w:type="dxa"/>
                        <w:tcBorders>
                          <w:bottom w:val="single" w:sz="3" w:space="0" w:color="000000"/>
                          <w:right w:val="single" w:sz="3" w:space="0" w:color="000000"/>
                        </w:tcBorders>
                      </w:tcPr>
                      <w:p w14:paraId="043E9472" w14:textId="77777777" w:rsidR="00E237B9" w:rsidRPr="00516EE7" w:rsidRDefault="00E237B9">
                        <w:pPr>
                          <w:pStyle w:val="EmptyCellLayoutStyle"/>
                          <w:spacing w:after="0" w:line="240" w:lineRule="auto"/>
                        </w:pPr>
                      </w:p>
                    </w:tc>
                  </w:tr>
                </w:tbl>
                <w:p w14:paraId="5575B43B" w14:textId="77777777" w:rsidR="00E237B9" w:rsidRPr="00516EE7" w:rsidRDefault="00E237B9">
                  <w:pPr>
                    <w:spacing w:after="0" w:line="240" w:lineRule="auto"/>
                  </w:pPr>
                </w:p>
              </w:tc>
              <w:tc>
                <w:tcPr>
                  <w:tcW w:w="134" w:type="dxa"/>
                </w:tcPr>
                <w:p w14:paraId="393E1397" w14:textId="77777777" w:rsidR="00E237B9" w:rsidRPr="00516EE7" w:rsidRDefault="00E237B9">
                  <w:pPr>
                    <w:pStyle w:val="EmptyCellLayoutStyle"/>
                    <w:spacing w:after="0" w:line="240" w:lineRule="auto"/>
                  </w:pPr>
                </w:p>
              </w:tc>
              <w:tc>
                <w:tcPr>
                  <w:tcW w:w="134" w:type="dxa"/>
                </w:tcPr>
                <w:p w14:paraId="1F90265C" w14:textId="10055FEF" w:rsidR="00E237B9" w:rsidRPr="00516EE7" w:rsidRDefault="00E237B9">
                  <w:pPr>
                    <w:pStyle w:val="EmptyCellLayoutStyle"/>
                    <w:spacing w:after="0" w:line="240" w:lineRule="auto"/>
                  </w:pPr>
                </w:p>
              </w:tc>
            </w:tr>
            <w:tr w:rsidR="00E237B9" w:rsidRPr="00516EE7" w14:paraId="3799D964" w14:textId="77777777" w:rsidTr="00E237B9">
              <w:trPr>
                <w:trHeight w:val="75"/>
              </w:trPr>
              <w:tc>
                <w:tcPr>
                  <w:tcW w:w="27" w:type="dxa"/>
                </w:tcPr>
                <w:p w14:paraId="719A3DE7" w14:textId="77777777" w:rsidR="00E237B9" w:rsidRPr="00516EE7" w:rsidRDefault="00E237B9">
                  <w:pPr>
                    <w:pStyle w:val="EmptyCellLayoutStyle"/>
                    <w:spacing w:after="0" w:line="240" w:lineRule="auto"/>
                  </w:pPr>
                </w:p>
              </w:tc>
              <w:tc>
                <w:tcPr>
                  <w:tcW w:w="20" w:type="dxa"/>
                </w:tcPr>
                <w:p w14:paraId="4545C446" w14:textId="77777777" w:rsidR="00E237B9" w:rsidRPr="00516EE7" w:rsidRDefault="00E237B9">
                  <w:pPr>
                    <w:pStyle w:val="EmptyCellLayoutStyle"/>
                    <w:spacing w:after="0" w:line="240" w:lineRule="auto"/>
                  </w:pPr>
                </w:p>
              </w:tc>
              <w:tc>
                <w:tcPr>
                  <w:tcW w:w="9090" w:type="dxa"/>
                </w:tcPr>
                <w:p w14:paraId="208786ED" w14:textId="77777777" w:rsidR="00E237B9" w:rsidRPr="00516EE7" w:rsidRDefault="00E237B9">
                  <w:pPr>
                    <w:pStyle w:val="EmptyCellLayoutStyle"/>
                    <w:spacing w:after="0" w:line="240" w:lineRule="auto"/>
                  </w:pPr>
                </w:p>
              </w:tc>
              <w:tc>
                <w:tcPr>
                  <w:tcW w:w="134" w:type="dxa"/>
                </w:tcPr>
                <w:p w14:paraId="04987076" w14:textId="77777777" w:rsidR="00E237B9" w:rsidRPr="00516EE7" w:rsidRDefault="00E237B9">
                  <w:pPr>
                    <w:pStyle w:val="EmptyCellLayoutStyle"/>
                    <w:spacing w:after="0" w:line="240" w:lineRule="auto"/>
                  </w:pPr>
                </w:p>
              </w:tc>
              <w:tc>
                <w:tcPr>
                  <w:tcW w:w="134" w:type="dxa"/>
                </w:tcPr>
                <w:p w14:paraId="0A4FEF3E" w14:textId="162AD775" w:rsidR="00E237B9" w:rsidRPr="00516EE7" w:rsidRDefault="00E237B9">
                  <w:pPr>
                    <w:pStyle w:val="EmptyCellLayoutStyle"/>
                    <w:spacing w:after="0" w:line="240" w:lineRule="auto"/>
                  </w:pPr>
                </w:p>
              </w:tc>
            </w:tr>
            <w:tr w:rsidR="00E237B9" w:rsidRPr="00516EE7" w14:paraId="5525EC44" w14:textId="77777777" w:rsidTr="00E237B9">
              <w:trPr>
                <w:trHeight w:val="10456"/>
              </w:trPr>
              <w:tc>
                <w:tcPr>
                  <w:tcW w:w="27" w:type="dxa"/>
                </w:tcPr>
                <w:p w14:paraId="2435B030" w14:textId="77777777" w:rsidR="00E237B9" w:rsidRPr="00516EE7" w:rsidRDefault="00E237B9">
                  <w:pPr>
                    <w:pStyle w:val="EmptyCellLayoutStyle"/>
                    <w:spacing w:after="0" w:line="240" w:lineRule="auto"/>
                  </w:pPr>
                </w:p>
              </w:tc>
              <w:tc>
                <w:tcPr>
                  <w:tcW w:w="9110" w:type="dxa"/>
                  <w:gridSpan w:val="2"/>
                </w:tcPr>
                <w:tbl>
                  <w:tblPr>
                    <w:tblW w:w="9345" w:type="dxa"/>
                    <w:tblBorders>
                      <w:top w:val="single" w:sz="3" w:space="0" w:color="000000"/>
                      <w:left w:val="single" w:sz="3" w:space="0" w:color="000000"/>
                      <w:bottom w:val="single" w:sz="3" w:space="0" w:color="000000"/>
                      <w:right w:val="single" w:sz="3" w:space="0" w:color="000000"/>
                    </w:tblBorders>
                    <w:tblLayout w:type="fixed"/>
                    <w:tblCellMar>
                      <w:left w:w="0" w:type="dxa"/>
                      <w:right w:w="0" w:type="dxa"/>
                    </w:tblCellMar>
                    <w:tblLook w:val="0000" w:firstRow="0" w:lastRow="0" w:firstColumn="0" w:lastColumn="0" w:noHBand="0" w:noVBand="0"/>
                  </w:tblPr>
                  <w:tblGrid>
                    <w:gridCol w:w="24"/>
                    <w:gridCol w:w="816"/>
                    <w:gridCol w:w="2287"/>
                    <w:gridCol w:w="5602"/>
                    <w:gridCol w:w="20"/>
                    <w:gridCol w:w="21"/>
                    <w:gridCol w:w="20"/>
                    <w:gridCol w:w="20"/>
                    <w:gridCol w:w="279"/>
                    <w:gridCol w:w="126"/>
                    <w:gridCol w:w="24"/>
                    <w:gridCol w:w="24"/>
                    <w:gridCol w:w="82"/>
                  </w:tblGrid>
                  <w:tr w:rsidR="00E237B9" w:rsidRPr="00516EE7" w14:paraId="18561E22" w14:textId="77777777" w:rsidTr="00E237B9">
                    <w:trPr>
                      <w:gridAfter w:val="1"/>
                      <w:wAfter w:w="82" w:type="dxa"/>
                      <w:trHeight w:val="44"/>
                    </w:trPr>
                    <w:tc>
                      <w:tcPr>
                        <w:tcW w:w="23" w:type="dxa"/>
                        <w:tcBorders>
                          <w:top w:val="single" w:sz="3" w:space="0" w:color="000000"/>
                          <w:left w:val="single" w:sz="3" w:space="0" w:color="000000"/>
                        </w:tcBorders>
                      </w:tcPr>
                      <w:p w14:paraId="3AB4F9A1" w14:textId="77777777" w:rsidR="00E237B9" w:rsidRPr="00516EE7" w:rsidRDefault="00E237B9">
                        <w:pPr>
                          <w:pStyle w:val="EmptyCellLayoutStyle"/>
                          <w:spacing w:after="0" w:line="240" w:lineRule="auto"/>
                        </w:pPr>
                      </w:p>
                    </w:tc>
                    <w:tc>
                      <w:tcPr>
                        <w:tcW w:w="817" w:type="dxa"/>
                        <w:tcBorders>
                          <w:top w:val="single" w:sz="3" w:space="0" w:color="000000"/>
                        </w:tcBorders>
                      </w:tcPr>
                      <w:p w14:paraId="4BD9674F" w14:textId="77777777" w:rsidR="00E237B9" w:rsidRPr="00516EE7" w:rsidRDefault="00E237B9">
                        <w:pPr>
                          <w:pStyle w:val="EmptyCellLayoutStyle"/>
                          <w:spacing w:after="0" w:line="240" w:lineRule="auto"/>
                        </w:pPr>
                      </w:p>
                    </w:tc>
                    <w:tc>
                      <w:tcPr>
                        <w:tcW w:w="2289" w:type="dxa"/>
                        <w:tcBorders>
                          <w:top w:val="single" w:sz="3" w:space="0" w:color="000000"/>
                        </w:tcBorders>
                      </w:tcPr>
                      <w:p w14:paraId="6E5D2906" w14:textId="77777777" w:rsidR="00E237B9" w:rsidRPr="00516EE7" w:rsidRDefault="00E237B9">
                        <w:pPr>
                          <w:pStyle w:val="EmptyCellLayoutStyle"/>
                          <w:spacing w:after="0" w:line="240" w:lineRule="auto"/>
                        </w:pPr>
                      </w:p>
                    </w:tc>
                    <w:tc>
                      <w:tcPr>
                        <w:tcW w:w="5607" w:type="dxa"/>
                        <w:tcBorders>
                          <w:top w:val="single" w:sz="3" w:space="0" w:color="000000"/>
                        </w:tcBorders>
                      </w:tcPr>
                      <w:p w14:paraId="06FBB788" w14:textId="77777777" w:rsidR="00E237B9" w:rsidRPr="00516EE7" w:rsidRDefault="00E237B9">
                        <w:pPr>
                          <w:pStyle w:val="EmptyCellLayoutStyle"/>
                          <w:spacing w:after="0" w:line="240" w:lineRule="auto"/>
                        </w:pPr>
                      </w:p>
                    </w:tc>
                    <w:tc>
                      <w:tcPr>
                        <w:tcW w:w="39" w:type="dxa"/>
                        <w:gridSpan w:val="2"/>
                        <w:tcBorders>
                          <w:top w:val="single" w:sz="3" w:space="0" w:color="000000"/>
                        </w:tcBorders>
                      </w:tcPr>
                      <w:p w14:paraId="01BC82B3" w14:textId="77777777" w:rsidR="00E237B9" w:rsidRPr="00516EE7" w:rsidRDefault="00E237B9">
                        <w:pPr>
                          <w:pStyle w:val="EmptyCellLayoutStyle"/>
                          <w:spacing w:after="0" w:line="240" w:lineRule="auto"/>
                        </w:pPr>
                      </w:p>
                    </w:tc>
                    <w:tc>
                      <w:tcPr>
                        <w:tcW w:w="19" w:type="dxa"/>
                        <w:tcBorders>
                          <w:top w:val="single" w:sz="3" w:space="0" w:color="000000"/>
                        </w:tcBorders>
                      </w:tcPr>
                      <w:p w14:paraId="37EEB989" w14:textId="77777777" w:rsidR="00E237B9" w:rsidRPr="00516EE7" w:rsidRDefault="00E237B9">
                        <w:pPr>
                          <w:pStyle w:val="EmptyCellLayoutStyle"/>
                          <w:spacing w:after="0" w:line="240" w:lineRule="auto"/>
                        </w:pPr>
                      </w:p>
                    </w:tc>
                    <w:tc>
                      <w:tcPr>
                        <w:tcW w:w="423" w:type="dxa"/>
                        <w:gridSpan w:val="3"/>
                        <w:tcBorders>
                          <w:top w:val="single" w:sz="3" w:space="0" w:color="000000"/>
                        </w:tcBorders>
                      </w:tcPr>
                      <w:p w14:paraId="5C509290" w14:textId="77777777" w:rsidR="00E237B9" w:rsidRPr="00516EE7" w:rsidRDefault="00E237B9">
                        <w:pPr>
                          <w:pStyle w:val="EmptyCellLayoutStyle"/>
                          <w:spacing w:after="0" w:line="240" w:lineRule="auto"/>
                        </w:pPr>
                      </w:p>
                    </w:tc>
                    <w:tc>
                      <w:tcPr>
                        <w:tcW w:w="23" w:type="dxa"/>
                        <w:tcBorders>
                          <w:top w:val="single" w:sz="3" w:space="0" w:color="000000"/>
                        </w:tcBorders>
                      </w:tcPr>
                      <w:p w14:paraId="1A138E55" w14:textId="77777777" w:rsidR="00E237B9" w:rsidRPr="00516EE7" w:rsidRDefault="00E237B9">
                        <w:pPr>
                          <w:pStyle w:val="EmptyCellLayoutStyle"/>
                          <w:spacing w:after="0" w:line="240" w:lineRule="auto"/>
                        </w:pPr>
                      </w:p>
                    </w:tc>
                    <w:tc>
                      <w:tcPr>
                        <w:tcW w:w="23" w:type="dxa"/>
                        <w:tcBorders>
                          <w:top w:val="single" w:sz="3" w:space="0" w:color="000000"/>
                          <w:right w:val="single" w:sz="3" w:space="0" w:color="000000"/>
                        </w:tcBorders>
                      </w:tcPr>
                      <w:p w14:paraId="7B481B8E" w14:textId="77777777" w:rsidR="00E237B9" w:rsidRPr="00516EE7" w:rsidRDefault="00E237B9">
                        <w:pPr>
                          <w:pStyle w:val="EmptyCellLayoutStyle"/>
                          <w:spacing w:after="0" w:line="240" w:lineRule="auto"/>
                        </w:pPr>
                      </w:p>
                    </w:tc>
                  </w:tr>
                  <w:tr w:rsidR="00E237B9" w:rsidRPr="00516EE7" w14:paraId="163970CF" w14:textId="77777777" w:rsidTr="00E237B9">
                    <w:trPr>
                      <w:trHeight w:val="338"/>
                    </w:trPr>
                    <w:tc>
                      <w:tcPr>
                        <w:tcW w:w="23" w:type="dxa"/>
                        <w:tcBorders>
                          <w:left w:val="single" w:sz="3" w:space="0" w:color="000000"/>
                        </w:tcBorders>
                      </w:tcPr>
                      <w:p w14:paraId="3ACEC875" w14:textId="77777777" w:rsidR="00E237B9" w:rsidRPr="00516EE7" w:rsidRDefault="00E237B9">
                        <w:pPr>
                          <w:pStyle w:val="EmptyCellLayoutStyle"/>
                          <w:spacing w:after="0" w:line="240" w:lineRule="auto"/>
                        </w:pPr>
                      </w:p>
                    </w:tc>
                    <w:tc>
                      <w:tcPr>
                        <w:tcW w:w="8754" w:type="dxa"/>
                        <w:gridSpan w:val="5"/>
                      </w:tcPr>
                      <w:tbl>
                        <w:tblPr>
                          <w:tblW w:w="0" w:type="auto"/>
                          <w:tblLayout w:type="fixed"/>
                          <w:tblCellMar>
                            <w:left w:w="0" w:type="dxa"/>
                            <w:right w:w="0" w:type="dxa"/>
                          </w:tblCellMar>
                          <w:tblLook w:val="0000" w:firstRow="0" w:lastRow="0" w:firstColumn="0" w:lastColumn="0" w:noHBand="0" w:noVBand="0"/>
                        </w:tblPr>
                        <w:tblGrid>
                          <w:gridCol w:w="4713"/>
                        </w:tblGrid>
                        <w:tr w:rsidR="00E237B9" w:rsidRPr="00516EE7" w14:paraId="03A49B50" w14:textId="77777777" w:rsidTr="00E237B9">
                          <w:trPr>
                            <w:trHeight w:val="260"/>
                          </w:trPr>
                          <w:tc>
                            <w:tcPr>
                              <w:tcW w:w="4713" w:type="dxa"/>
                              <w:tcBorders>
                                <w:top w:val="nil"/>
                                <w:left w:val="nil"/>
                                <w:bottom w:val="nil"/>
                                <w:right w:val="nil"/>
                              </w:tcBorders>
                              <w:tcMar>
                                <w:top w:w="39" w:type="dxa"/>
                                <w:left w:w="39" w:type="dxa"/>
                                <w:bottom w:w="39" w:type="dxa"/>
                                <w:right w:w="39" w:type="dxa"/>
                              </w:tcMar>
                            </w:tcPr>
                            <w:p w14:paraId="29ECFCA2" w14:textId="77777777" w:rsidR="00E237B9" w:rsidRPr="00516EE7" w:rsidRDefault="00E237B9">
                              <w:pPr>
                                <w:spacing w:after="0" w:line="240" w:lineRule="auto"/>
                              </w:pPr>
                              <w:r w:rsidRPr="00516EE7">
                                <w:rPr>
                                  <w:b/>
                                  <w:color w:val="000000"/>
                                  <w:sz w:val="24"/>
                                </w:rPr>
                                <w:t>1. Objekto pavadinimas, adresas:</w:t>
                              </w:r>
                            </w:p>
                          </w:tc>
                        </w:tr>
                      </w:tbl>
                      <w:p w14:paraId="5CE6F1FA" w14:textId="77777777" w:rsidR="00E237B9" w:rsidRPr="00516EE7" w:rsidRDefault="00E237B9">
                        <w:pPr>
                          <w:spacing w:after="0" w:line="240" w:lineRule="auto"/>
                        </w:pPr>
                      </w:p>
                    </w:tc>
                    <w:tc>
                      <w:tcPr>
                        <w:tcW w:w="19" w:type="dxa"/>
                      </w:tcPr>
                      <w:p w14:paraId="601D5498" w14:textId="77777777" w:rsidR="00E237B9" w:rsidRPr="00516EE7" w:rsidRDefault="00E237B9">
                        <w:pPr>
                          <w:pStyle w:val="EmptyCellLayoutStyle"/>
                          <w:spacing w:after="0" w:line="240" w:lineRule="auto"/>
                        </w:pPr>
                      </w:p>
                    </w:tc>
                    <w:tc>
                      <w:tcPr>
                        <w:tcW w:w="19" w:type="dxa"/>
                      </w:tcPr>
                      <w:p w14:paraId="60432E92" w14:textId="77777777" w:rsidR="00E237B9" w:rsidRPr="00516EE7" w:rsidRDefault="00E237B9">
                        <w:pPr>
                          <w:pStyle w:val="EmptyCellLayoutStyle"/>
                          <w:spacing w:after="0" w:line="240" w:lineRule="auto"/>
                        </w:pPr>
                      </w:p>
                    </w:tc>
                    <w:tc>
                      <w:tcPr>
                        <w:tcW w:w="403" w:type="dxa"/>
                        <w:gridSpan w:val="2"/>
                      </w:tcPr>
                      <w:p w14:paraId="0C5E91B3" w14:textId="77777777" w:rsidR="00E237B9" w:rsidRPr="00516EE7" w:rsidRDefault="00E237B9">
                        <w:pPr>
                          <w:pStyle w:val="EmptyCellLayoutStyle"/>
                          <w:spacing w:after="0" w:line="240" w:lineRule="auto"/>
                        </w:pPr>
                      </w:p>
                    </w:tc>
                    <w:tc>
                      <w:tcPr>
                        <w:tcW w:w="23" w:type="dxa"/>
                      </w:tcPr>
                      <w:p w14:paraId="230840C4"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0EA976A6" w14:textId="77777777" w:rsidR="00E237B9" w:rsidRPr="00516EE7" w:rsidRDefault="00E237B9">
                        <w:pPr>
                          <w:pStyle w:val="EmptyCellLayoutStyle"/>
                          <w:spacing w:after="0" w:line="240" w:lineRule="auto"/>
                        </w:pPr>
                      </w:p>
                    </w:tc>
                  </w:tr>
                  <w:tr w:rsidR="00E237B9" w:rsidRPr="00516EE7" w14:paraId="0A585FCB" w14:textId="77777777" w:rsidTr="00E237B9">
                    <w:trPr>
                      <w:trHeight w:val="20"/>
                    </w:trPr>
                    <w:tc>
                      <w:tcPr>
                        <w:tcW w:w="23" w:type="dxa"/>
                        <w:tcBorders>
                          <w:left w:val="single" w:sz="3" w:space="0" w:color="000000"/>
                        </w:tcBorders>
                      </w:tcPr>
                      <w:p w14:paraId="34A97903" w14:textId="77777777" w:rsidR="00E237B9" w:rsidRPr="00516EE7" w:rsidRDefault="00E237B9">
                        <w:pPr>
                          <w:pStyle w:val="EmptyCellLayoutStyle"/>
                          <w:spacing w:after="0" w:line="240" w:lineRule="auto"/>
                        </w:pPr>
                      </w:p>
                    </w:tc>
                    <w:tc>
                      <w:tcPr>
                        <w:tcW w:w="817" w:type="dxa"/>
                      </w:tcPr>
                      <w:p w14:paraId="64942A53" w14:textId="77777777" w:rsidR="00E237B9" w:rsidRPr="00516EE7" w:rsidRDefault="00E237B9">
                        <w:pPr>
                          <w:pStyle w:val="EmptyCellLayoutStyle"/>
                          <w:spacing w:after="0" w:line="240" w:lineRule="auto"/>
                        </w:pPr>
                      </w:p>
                    </w:tc>
                    <w:tc>
                      <w:tcPr>
                        <w:tcW w:w="2289" w:type="dxa"/>
                      </w:tcPr>
                      <w:p w14:paraId="2328A1DF" w14:textId="77777777" w:rsidR="00E237B9" w:rsidRPr="00516EE7" w:rsidRDefault="00E237B9">
                        <w:pPr>
                          <w:pStyle w:val="EmptyCellLayoutStyle"/>
                          <w:spacing w:after="0" w:line="240" w:lineRule="auto"/>
                        </w:pPr>
                      </w:p>
                    </w:tc>
                    <w:tc>
                      <w:tcPr>
                        <w:tcW w:w="5647" w:type="dxa"/>
                        <w:gridSpan w:val="3"/>
                      </w:tcPr>
                      <w:p w14:paraId="68D6BB2E" w14:textId="77777777" w:rsidR="00E237B9" w:rsidRPr="00516EE7" w:rsidRDefault="00E237B9">
                        <w:pPr>
                          <w:pStyle w:val="EmptyCellLayoutStyle"/>
                          <w:spacing w:after="0" w:line="240" w:lineRule="auto"/>
                        </w:pPr>
                      </w:p>
                    </w:tc>
                    <w:tc>
                      <w:tcPr>
                        <w:tcW w:w="19" w:type="dxa"/>
                      </w:tcPr>
                      <w:p w14:paraId="10D7C561" w14:textId="77777777" w:rsidR="00E237B9" w:rsidRPr="00516EE7" w:rsidRDefault="00E237B9">
                        <w:pPr>
                          <w:pStyle w:val="EmptyCellLayoutStyle"/>
                          <w:spacing w:after="0" w:line="240" w:lineRule="auto"/>
                        </w:pPr>
                      </w:p>
                    </w:tc>
                    <w:tc>
                      <w:tcPr>
                        <w:tcW w:w="19" w:type="dxa"/>
                      </w:tcPr>
                      <w:p w14:paraId="40BBE2C5" w14:textId="77777777" w:rsidR="00E237B9" w:rsidRPr="00516EE7" w:rsidRDefault="00E237B9">
                        <w:pPr>
                          <w:pStyle w:val="EmptyCellLayoutStyle"/>
                          <w:spacing w:after="0" w:line="240" w:lineRule="auto"/>
                        </w:pPr>
                      </w:p>
                    </w:tc>
                    <w:tc>
                      <w:tcPr>
                        <w:tcW w:w="403" w:type="dxa"/>
                        <w:gridSpan w:val="2"/>
                      </w:tcPr>
                      <w:p w14:paraId="02F772D1" w14:textId="77777777" w:rsidR="00E237B9" w:rsidRPr="00516EE7" w:rsidRDefault="00E237B9">
                        <w:pPr>
                          <w:pStyle w:val="EmptyCellLayoutStyle"/>
                          <w:spacing w:after="0" w:line="240" w:lineRule="auto"/>
                        </w:pPr>
                      </w:p>
                    </w:tc>
                    <w:tc>
                      <w:tcPr>
                        <w:tcW w:w="23" w:type="dxa"/>
                      </w:tcPr>
                      <w:p w14:paraId="69FC67D5"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13284128" w14:textId="77777777" w:rsidR="00E237B9" w:rsidRPr="00516EE7" w:rsidRDefault="00E237B9">
                        <w:pPr>
                          <w:pStyle w:val="EmptyCellLayoutStyle"/>
                          <w:spacing w:after="0" w:line="240" w:lineRule="auto"/>
                        </w:pPr>
                      </w:p>
                    </w:tc>
                  </w:tr>
                  <w:tr w:rsidR="00E237B9" w:rsidRPr="00516EE7" w14:paraId="3D63BD85" w14:textId="77777777" w:rsidTr="00E237B9">
                    <w:trPr>
                      <w:gridAfter w:val="2"/>
                      <w:wAfter w:w="102" w:type="dxa"/>
                      <w:trHeight w:val="338"/>
                    </w:trPr>
                    <w:tc>
                      <w:tcPr>
                        <w:tcW w:w="23" w:type="dxa"/>
                        <w:tcBorders>
                          <w:left w:val="single" w:sz="3" w:space="0" w:color="000000"/>
                        </w:tcBorders>
                      </w:tcPr>
                      <w:p w14:paraId="7B5FB46D" w14:textId="77777777" w:rsidR="00E237B9" w:rsidRPr="00516EE7" w:rsidRDefault="00E237B9">
                        <w:pPr>
                          <w:pStyle w:val="EmptyCellLayoutStyle"/>
                          <w:spacing w:after="0" w:line="240" w:lineRule="auto"/>
                        </w:pPr>
                      </w:p>
                    </w:tc>
                    <w:tc>
                      <w:tcPr>
                        <w:tcW w:w="9197" w:type="dxa"/>
                        <w:gridSpan w:val="9"/>
                      </w:tcPr>
                      <w:tbl>
                        <w:tblPr>
                          <w:tblW w:w="0" w:type="auto"/>
                          <w:tblLayout w:type="fixed"/>
                          <w:tblCellMar>
                            <w:left w:w="0" w:type="dxa"/>
                            <w:right w:w="0" w:type="dxa"/>
                          </w:tblCellMar>
                          <w:tblLook w:val="0000" w:firstRow="0" w:lastRow="0" w:firstColumn="0" w:lastColumn="0" w:noHBand="0" w:noVBand="0"/>
                        </w:tblPr>
                        <w:tblGrid>
                          <w:gridCol w:w="8671"/>
                        </w:tblGrid>
                        <w:tr w:rsidR="00E237B9" w:rsidRPr="00516EE7" w14:paraId="210C8423" w14:textId="77777777" w:rsidTr="00251DE2">
                          <w:trPr>
                            <w:trHeight w:val="260"/>
                          </w:trPr>
                          <w:tc>
                            <w:tcPr>
                              <w:tcW w:w="8671"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43F893E9" w14:textId="6ED8D99A" w:rsidR="00E237B9" w:rsidRPr="00516EE7" w:rsidRDefault="00E237B9">
                              <w:pPr>
                                <w:spacing w:after="0" w:line="240" w:lineRule="auto"/>
                                <w:rPr>
                                  <w:color w:val="000000"/>
                                  <w:sz w:val="24"/>
                                </w:rPr>
                              </w:pPr>
                              <w:r w:rsidRPr="00516EE7">
                                <w:rPr>
                                  <w:color w:val="000000"/>
                                  <w:sz w:val="24"/>
                                </w:rPr>
                                <w:t>Šilumos tiekimo tinklų, statybos projektas, prijungiant atliekinės šilumos gamintoją prie centralizuotų AB Vilniaus šilumos tinklų.</w:t>
                              </w:r>
                            </w:p>
                            <w:p w14:paraId="2199B6F4" w14:textId="64B0C3F6" w:rsidR="00E237B9" w:rsidRPr="00516EE7" w:rsidRDefault="00E237B9">
                              <w:pPr>
                                <w:spacing w:after="0" w:line="240" w:lineRule="auto"/>
                              </w:pPr>
                              <w:r w:rsidRPr="00516EE7">
                                <w:rPr>
                                  <w:color w:val="000000"/>
                                  <w:sz w:val="24"/>
                                </w:rPr>
                                <w:t>Užsakovas AB Vilniaus šilumos tinklai, LT-03150 Vilnius, įmonės kodas 124135580 PVM kodas LT241355811</w:t>
                              </w:r>
                            </w:p>
                          </w:tc>
                        </w:tr>
                      </w:tbl>
                      <w:p w14:paraId="7835EFDA" w14:textId="77777777" w:rsidR="00E237B9" w:rsidRPr="00516EE7" w:rsidRDefault="00E237B9">
                        <w:pPr>
                          <w:spacing w:after="0" w:line="240" w:lineRule="auto"/>
                        </w:pPr>
                      </w:p>
                    </w:tc>
                    <w:tc>
                      <w:tcPr>
                        <w:tcW w:w="23" w:type="dxa"/>
                        <w:tcBorders>
                          <w:right w:val="single" w:sz="3" w:space="0" w:color="000000"/>
                        </w:tcBorders>
                      </w:tcPr>
                      <w:p w14:paraId="5377FE4D" w14:textId="77777777" w:rsidR="00E237B9" w:rsidRPr="00516EE7" w:rsidRDefault="00E237B9">
                        <w:pPr>
                          <w:pStyle w:val="EmptyCellLayoutStyle"/>
                          <w:spacing w:after="0" w:line="240" w:lineRule="auto"/>
                        </w:pPr>
                      </w:p>
                    </w:tc>
                  </w:tr>
                  <w:tr w:rsidR="00E237B9" w:rsidRPr="00516EE7" w14:paraId="0559F7FD" w14:textId="77777777" w:rsidTr="00E237B9">
                    <w:trPr>
                      <w:trHeight w:val="57"/>
                    </w:trPr>
                    <w:tc>
                      <w:tcPr>
                        <w:tcW w:w="23" w:type="dxa"/>
                        <w:tcBorders>
                          <w:left w:val="single" w:sz="3" w:space="0" w:color="000000"/>
                        </w:tcBorders>
                      </w:tcPr>
                      <w:p w14:paraId="366A6039" w14:textId="77777777" w:rsidR="00E237B9" w:rsidRPr="00516EE7" w:rsidRDefault="00E237B9">
                        <w:pPr>
                          <w:pStyle w:val="EmptyCellLayoutStyle"/>
                          <w:spacing w:after="0" w:line="240" w:lineRule="auto"/>
                        </w:pPr>
                      </w:p>
                    </w:tc>
                    <w:tc>
                      <w:tcPr>
                        <w:tcW w:w="817" w:type="dxa"/>
                      </w:tcPr>
                      <w:p w14:paraId="29FA3A6F" w14:textId="77777777" w:rsidR="00E237B9" w:rsidRPr="00516EE7" w:rsidRDefault="00E237B9">
                        <w:pPr>
                          <w:pStyle w:val="EmptyCellLayoutStyle"/>
                          <w:spacing w:after="0" w:line="240" w:lineRule="auto"/>
                        </w:pPr>
                      </w:p>
                    </w:tc>
                    <w:tc>
                      <w:tcPr>
                        <w:tcW w:w="2289" w:type="dxa"/>
                      </w:tcPr>
                      <w:p w14:paraId="7FA071FD" w14:textId="77777777" w:rsidR="00E237B9" w:rsidRPr="00516EE7" w:rsidRDefault="00E237B9">
                        <w:pPr>
                          <w:pStyle w:val="EmptyCellLayoutStyle"/>
                          <w:spacing w:after="0" w:line="240" w:lineRule="auto"/>
                        </w:pPr>
                      </w:p>
                    </w:tc>
                    <w:tc>
                      <w:tcPr>
                        <w:tcW w:w="5647" w:type="dxa"/>
                        <w:gridSpan w:val="3"/>
                      </w:tcPr>
                      <w:p w14:paraId="4941E38E" w14:textId="77777777" w:rsidR="00E237B9" w:rsidRPr="00516EE7" w:rsidRDefault="00E237B9">
                        <w:pPr>
                          <w:pStyle w:val="EmptyCellLayoutStyle"/>
                          <w:spacing w:after="0" w:line="240" w:lineRule="auto"/>
                        </w:pPr>
                      </w:p>
                    </w:tc>
                    <w:tc>
                      <w:tcPr>
                        <w:tcW w:w="19" w:type="dxa"/>
                      </w:tcPr>
                      <w:p w14:paraId="7FC3A71B" w14:textId="77777777" w:rsidR="00E237B9" w:rsidRPr="00516EE7" w:rsidRDefault="00E237B9">
                        <w:pPr>
                          <w:pStyle w:val="EmptyCellLayoutStyle"/>
                          <w:spacing w:after="0" w:line="240" w:lineRule="auto"/>
                        </w:pPr>
                      </w:p>
                    </w:tc>
                    <w:tc>
                      <w:tcPr>
                        <w:tcW w:w="19" w:type="dxa"/>
                      </w:tcPr>
                      <w:p w14:paraId="0FEEC5ED" w14:textId="77777777" w:rsidR="00E237B9" w:rsidRPr="00516EE7" w:rsidRDefault="00E237B9">
                        <w:pPr>
                          <w:pStyle w:val="EmptyCellLayoutStyle"/>
                          <w:spacing w:after="0" w:line="240" w:lineRule="auto"/>
                        </w:pPr>
                      </w:p>
                    </w:tc>
                    <w:tc>
                      <w:tcPr>
                        <w:tcW w:w="403" w:type="dxa"/>
                        <w:gridSpan w:val="2"/>
                      </w:tcPr>
                      <w:p w14:paraId="562BC62D" w14:textId="77777777" w:rsidR="00E237B9" w:rsidRPr="00516EE7" w:rsidRDefault="00E237B9">
                        <w:pPr>
                          <w:pStyle w:val="EmptyCellLayoutStyle"/>
                          <w:spacing w:after="0" w:line="240" w:lineRule="auto"/>
                        </w:pPr>
                      </w:p>
                    </w:tc>
                    <w:tc>
                      <w:tcPr>
                        <w:tcW w:w="23" w:type="dxa"/>
                      </w:tcPr>
                      <w:p w14:paraId="685E8536"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0D2952CB" w14:textId="77777777" w:rsidR="00E237B9" w:rsidRPr="00516EE7" w:rsidRDefault="00E237B9">
                        <w:pPr>
                          <w:pStyle w:val="EmptyCellLayoutStyle"/>
                          <w:spacing w:after="0" w:line="240" w:lineRule="auto"/>
                        </w:pPr>
                      </w:p>
                    </w:tc>
                  </w:tr>
                  <w:tr w:rsidR="00E237B9" w:rsidRPr="00516EE7" w14:paraId="3114E0DD" w14:textId="77777777" w:rsidTr="00E237B9">
                    <w:trPr>
                      <w:gridAfter w:val="1"/>
                      <w:wAfter w:w="81" w:type="dxa"/>
                      <w:trHeight w:val="338"/>
                    </w:trPr>
                    <w:tc>
                      <w:tcPr>
                        <w:tcW w:w="23" w:type="dxa"/>
                        <w:tcBorders>
                          <w:left w:val="single" w:sz="3" w:space="0" w:color="000000"/>
                        </w:tcBorders>
                      </w:tcPr>
                      <w:p w14:paraId="678B47E6" w14:textId="77777777" w:rsidR="00E237B9" w:rsidRPr="00516EE7" w:rsidRDefault="00E237B9">
                        <w:pPr>
                          <w:pStyle w:val="EmptyCellLayoutStyle"/>
                          <w:spacing w:after="0" w:line="240" w:lineRule="auto"/>
                        </w:pPr>
                      </w:p>
                    </w:tc>
                    <w:tc>
                      <w:tcPr>
                        <w:tcW w:w="8714" w:type="dxa"/>
                        <w:gridSpan w:val="3"/>
                      </w:tcPr>
                      <w:tbl>
                        <w:tblPr>
                          <w:tblW w:w="0" w:type="auto"/>
                          <w:tblLayout w:type="fixed"/>
                          <w:tblCellMar>
                            <w:left w:w="0" w:type="dxa"/>
                            <w:right w:w="0" w:type="dxa"/>
                          </w:tblCellMar>
                          <w:tblLook w:val="0000" w:firstRow="0" w:lastRow="0" w:firstColumn="0" w:lastColumn="0" w:noHBand="0" w:noVBand="0"/>
                        </w:tblPr>
                        <w:tblGrid>
                          <w:gridCol w:w="4713"/>
                        </w:tblGrid>
                        <w:tr w:rsidR="00E237B9" w:rsidRPr="00516EE7" w14:paraId="1ED809A9" w14:textId="77777777" w:rsidTr="00E237B9">
                          <w:trPr>
                            <w:trHeight w:val="260"/>
                          </w:trPr>
                          <w:tc>
                            <w:tcPr>
                              <w:tcW w:w="4713" w:type="dxa"/>
                              <w:tcBorders>
                                <w:top w:val="nil"/>
                                <w:left w:val="nil"/>
                                <w:bottom w:val="nil"/>
                                <w:right w:val="nil"/>
                              </w:tcBorders>
                              <w:tcMar>
                                <w:top w:w="39" w:type="dxa"/>
                                <w:left w:w="39" w:type="dxa"/>
                                <w:bottom w:w="39" w:type="dxa"/>
                                <w:right w:w="39" w:type="dxa"/>
                              </w:tcMar>
                            </w:tcPr>
                            <w:p w14:paraId="65523C16" w14:textId="57F88F51" w:rsidR="00E237B9" w:rsidRPr="00516EE7" w:rsidRDefault="00E237B9">
                              <w:pPr>
                                <w:spacing w:after="0" w:line="240" w:lineRule="auto"/>
                              </w:pPr>
                              <w:r w:rsidRPr="00516EE7">
                                <w:rPr>
                                  <w:b/>
                                  <w:color w:val="000000"/>
                                  <w:sz w:val="24"/>
                                </w:rPr>
                                <w:t>2. Prisijungimo taškas:</w:t>
                              </w:r>
                            </w:p>
                          </w:tc>
                        </w:tr>
                      </w:tbl>
                      <w:p w14:paraId="60F760EC" w14:textId="77777777" w:rsidR="00E237B9" w:rsidRPr="00516EE7" w:rsidRDefault="00E237B9">
                        <w:pPr>
                          <w:spacing w:after="0" w:line="240" w:lineRule="auto"/>
                        </w:pPr>
                      </w:p>
                    </w:tc>
                    <w:tc>
                      <w:tcPr>
                        <w:tcW w:w="19" w:type="dxa"/>
                      </w:tcPr>
                      <w:p w14:paraId="09D8F7F0" w14:textId="77777777" w:rsidR="00E237B9" w:rsidRPr="00516EE7" w:rsidRDefault="00E237B9">
                        <w:pPr>
                          <w:pStyle w:val="EmptyCellLayoutStyle"/>
                          <w:spacing w:after="0" w:line="240" w:lineRule="auto"/>
                        </w:pPr>
                      </w:p>
                    </w:tc>
                    <w:tc>
                      <w:tcPr>
                        <w:tcW w:w="19" w:type="dxa"/>
                      </w:tcPr>
                      <w:p w14:paraId="63AC5F71" w14:textId="77777777" w:rsidR="00E237B9" w:rsidRPr="00516EE7" w:rsidRDefault="00E237B9">
                        <w:pPr>
                          <w:pStyle w:val="EmptyCellLayoutStyle"/>
                          <w:spacing w:after="0" w:line="240" w:lineRule="auto"/>
                        </w:pPr>
                      </w:p>
                    </w:tc>
                    <w:tc>
                      <w:tcPr>
                        <w:tcW w:w="443" w:type="dxa"/>
                        <w:gridSpan w:val="4"/>
                      </w:tcPr>
                      <w:p w14:paraId="66D66729" w14:textId="77777777" w:rsidR="00E237B9" w:rsidRPr="00516EE7" w:rsidRDefault="00E237B9">
                        <w:pPr>
                          <w:pStyle w:val="EmptyCellLayoutStyle"/>
                          <w:spacing w:after="0" w:line="240" w:lineRule="auto"/>
                        </w:pPr>
                      </w:p>
                    </w:tc>
                    <w:tc>
                      <w:tcPr>
                        <w:tcW w:w="23" w:type="dxa"/>
                      </w:tcPr>
                      <w:p w14:paraId="4A408C6D" w14:textId="77777777" w:rsidR="00E237B9" w:rsidRPr="00516EE7" w:rsidRDefault="00E237B9">
                        <w:pPr>
                          <w:pStyle w:val="EmptyCellLayoutStyle"/>
                          <w:spacing w:after="0" w:line="240" w:lineRule="auto"/>
                        </w:pPr>
                      </w:p>
                    </w:tc>
                    <w:tc>
                      <w:tcPr>
                        <w:tcW w:w="23" w:type="dxa"/>
                        <w:tcBorders>
                          <w:right w:val="single" w:sz="3" w:space="0" w:color="000000"/>
                        </w:tcBorders>
                      </w:tcPr>
                      <w:p w14:paraId="29580718" w14:textId="77777777" w:rsidR="00E237B9" w:rsidRPr="00516EE7" w:rsidRDefault="00E237B9">
                        <w:pPr>
                          <w:pStyle w:val="EmptyCellLayoutStyle"/>
                          <w:spacing w:after="0" w:line="240" w:lineRule="auto"/>
                        </w:pPr>
                      </w:p>
                    </w:tc>
                  </w:tr>
                  <w:tr w:rsidR="00E237B9" w:rsidRPr="00516EE7" w14:paraId="430BE112" w14:textId="77777777" w:rsidTr="00E237B9">
                    <w:trPr>
                      <w:gridAfter w:val="2"/>
                      <w:wAfter w:w="102" w:type="dxa"/>
                      <w:trHeight w:val="343"/>
                    </w:trPr>
                    <w:tc>
                      <w:tcPr>
                        <w:tcW w:w="23" w:type="dxa"/>
                        <w:tcBorders>
                          <w:left w:val="single" w:sz="3" w:space="0" w:color="000000"/>
                        </w:tcBorders>
                      </w:tcPr>
                      <w:p w14:paraId="09033A28" w14:textId="77777777" w:rsidR="00E237B9" w:rsidRPr="00516EE7" w:rsidRDefault="00E237B9">
                        <w:pPr>
                          <w:pStyle w:val="EmptyCellLayoutStyle"/>
                          <w:spacing w:after="0" w:line="240" w:lineRule="auto"/>
                        </w:pPr>
                      </w:p>
                    </w:tc>
                    <w:tc>
                      <w:tcPr>
                        <w:tcW w:w="9197" w:type="dxa"/>
                        <w:gridSpan w:val="9"/>
                      </w:tcPr>
                      <w:tbl>
                        <w:tblPr>
                          <w:tblW w:w="0" w:type="auto"/>
                          <w:tblLayout w:type="fixed"/>
                          <w:tblCellMar>
                            <w:left w:w="0" w:type="dxa"/>
                            <w:right w:w="0" w:type="dxa"/>
                          </w:tblCellMar>
                          <w:tblLook w:val="0000" w:firstRow="0" w:lastRow="0" w:firstColumn="0" w:lastColumn="0" w:noHBand="0" w:noVBand="0"/>
                        </w:tblPr>
                        <w:tblGrid>
                          <w:gridCol w:w="8671"/>
                        </w:tblGrid>
                        <w:tr w:rsidR="00E237B9" w:rsidRPr="00516EE7" w14:paraId="735EE9BB" w14:textId="77777777" w:rsidTr="00251DE2">
                          <w:trPr>
                            <w:trHeight w:val="265"/>
                          </w:trPr>
                          <w:tc>
                            <w:tcPr>
                              <w:tcW w:w="8671"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5BDAC907" w14:textId="47458E18" w:rsidR="00E237B9" w:rsidRPr="00516EE7" w:rsidRDefault="00E237B9">
                              <w:pPr>
                                <w:spacing w:after="0" w:line="240" w:lineRule="auto"/>
                              </w:pPr>
                              <w:r w:rsidRPr="00516EE7">
                                <w:rPr>
                                  <w:color w:val="000000"/>
                                  <w:sz w:val="24"/>
                                </w:rPr>
                                <w:t>Kanaliniai šilumos tiekimo tinklai Ø630mm. tarp ŠK92903ir ŠK92902/1.</w:t>
                              </w:r>
                            </w:p>
                          </w:tc>
                        </w:tr>
                      </w:tbl>
                      <w:p w14:paraId="1B39A31F" w14:textId="77777777" w:rsidR="00E237B9" w:rsidRPr="00516EE7" w:rsidRDefault="00E237B9">
                        <w:pPr>
                          <w:spacing w:after="0" w:line="240" w:lineRule="auto"/>
                        </w:pPr>
                      </w:p>
                    </w:tc>
                    <w:tc>
                      <w:tcPr>
                        <w:tcW w:w="23" w:type="dxa"/>
                        <w:tcBorders>
                          <w:right w:val="single" w:sz="3" w:space="0" w:color="000000"/>
                        </w:tcBorders>
                      </w:tcPr>
                      <w:p w14:paraId="2E6DBD82" w14:textId="77777777" w:rsidR="00E237B9" w:rsidRPr="00516EE7" w:rsidRDefault="00E237B9">
                        <w:pPr>
                          <w:pStyle w:val="EmptyCellLayoutStyle"/>
                          <w:spacing w:after="0" w:line="240" w:lineRule="auto"/>
                        </w:pPr>
                      </w:p>
                    </w:tc>
                  </w:tr>
                  <w:tr w:rsidR="00E237B9" w:rsidRPr="00516EE7" w14:paraId="6B777F52" w14:textId="77777777" w:rsidTr="00E237B9">
                    <w:trPr>
                      <w:trHeight w:val="58"/>
                    </w:trPr>
                    <w:tc>
                      <w:tcPr>
                        <w:tcW w:w="23" w:type="dxa"/>
                        <w:tcBorders>
                          <w:left w:val="single" w:sz="3" w:space="0" w:color="000000"/>
                        </w:tcBorders>
                      </w:tcPr>
                      <w:p w14:paraId="39C635E6" w14:textId="77777777" w:rsidR="00E237B9" w:rsidRPr="00516EE7" w:rsidRDefault="00E237B9">
                        <w:pPr>
                          <w:pStyle w:val="EmptyCellLayoutStyle"/>
                          <w:spacing w:after="0" w:line="240" w:lineRule="auto"/>
                        </w:pPr>
                      </w:p>
                    </w:tc>
                    <w:tc>
                      <w:tcPr>
                        <w:tcW w:w="817" w:type="dxa"/>
                      </w:tcPr>
                      <w:p w14:paraId="040E818A" w14:textId="77777777" w:rsidR="00E237B9" w:rsidRPr="00516EE7" w:rsidRDefault="00E237B9">
                        <w:pPr>
                          <w:pStyle w:val="EmptyCellLayoutStyle"/>
                          <w:spacing w:after="0" w:line="240" w:lineRule="auto"/>
                        </w:pPr>
                      </w:p>
                    </w:tc>
                    <w:tc>
                      <w:tcPr>
                        <w:tcW w:w="2289" w:type="dxa"/>
                      </w:tcPr>
                      <w:p w14:paraId="3B8C3B76" w14:textId="77777777" w:rsidR="00E237B9" w:rsidRPr="00516EE7" w:rsidRDefault="00E237B9">
                        <w:pPr>
                          <w:pStyle w:val="EmptyCellLayoutStyle"/>
                          <w:spacing w:after="0" w:line="240" w:lineRule="auto"/>
                        </w:pPr>
                      </w:p>
                    </w:tc>
                    <w:tc>
                      <w:tcPr>
                        <w:tcW w:w="5647" w:type="dxa"/>
                        <w:gridSpan w:val="3"/>
                      </w:tcPr>
                      <w:p w14:paraId="0DD1FDC7" w14:textId="77777777" w:rsidR="00E237B9" w:rsidRPr="00516EE7" w:rsidRDefault="00E237B9">
                        <w:pPr>
                          <w:pStyle w:val="EmptyCellLayoutStyle"/>
                          <w:spacing w:after="0" w:line="240" w:lineRule="auto"/>
                        </w:pPr>
                      </w:p>
                    </w:tc>
                    <w:tc>
                      <w:tcPr>
                        <w:tcW w:w="19" w:type="dxa"/>
                      </w:tcPr>
                      <w:p w14:paraId="4C0181F3" w14:textId="77777777" w:rsidR="00E237B9" w:rsidRPr="00516EE7" w:rsidRDefault="00E237B9">
                        <w:pPr>
                          <w:pStyle w:val="EmptyCellLayoutStyle"/>
                          <w:spacing w:after="0" w:line="240" w:lineRule="auto"/>
                        </w:pPr>
                      </w:p>
                    </w:tc>
                    <w:tc>
                      <w:tcPr>
                        <w:tcW w:w="19" w:type="dxa"/>
                      </w:tcPr>
                      <w:p w14:paraId="70E32C21" w14:textId="77777777" w:rsidR="00E237B9" w:rsidRPr="00516EE7" w:rsidRDefault="00E237B9">
                        <w:pPr>
                          <w:pStyle w:val="EmptyCellLayoutStyle"/>
                          <w:spacing w:after="0" w:line="240" w:lineRule="auto"/>
                        </w:pPr>
                      </w:p>
                    </w:tc>
                    <w:tc>
                      <w:tcPr>
                        <w:tcW w:w="403" w:type="dxa"/>
                        <w:gridSpan w:val="2"/>
                      </w:tcPr>
                      <w:p w14:paraId="5620DA8F" w14:textId="77777777" w:rsidR="00E237B9" w:rsidRPr="00516EE7" w:rsidRDefault="00E237B9">
                        <w:pPr>
                          <w:pStyle w:val="EmptyCellLayoutStyle"/>
                          <w:spacing w:after="0" w:line="240" w:lineRule="auto"/>
                        </w:pPr>
                      </w:p>
                    </w:tc>
                    <w:tc>
                      <w:tcPr>
                        <w:tcW w:w="23" w:type="dxa"/>
                      </w:tcPr>
                      <w:p w14:paraId="456D816E"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150B3EDE" w14:textId="77777777" w:rsidR="00E237B9" w:rsidRPr="00516EE7" w:rsidRDefault="00E237B9">
                        <w:pPr>
                          <w:pStyle w:val="EmptyCellLayoutStyle"/>
                          <w:spacing w:after="0" w:line="240" w:lineRule="auto"/>
                        </w:pPr>
                      </w:p>
                    </w:tc>
                  </w:tr>
                  <w:tr w:rsidR="00E237B9" w:rsidRPr="00516EE7" w14:paraId="0F1F5B79" w14:textId="77777777" w:rsidTr="00E237B9">
                    <w:trPr>
                      <w:gridAfter w:val="1"/>
                      <w:wAfter w:w="79" w:type="dxa"/>
                      <w:trHeight w:val="338"/>
                    </w:trPr>
                    <w:tc>
                      <w:tcPr>
                        <w:tcW w:w="23" w:type="dxa"/>
                        <w:tcBorders>
                          <w:left w:val="single" w:sz="3" w:space="0" w:color="000000"/>
                        </w:tcBorders>
                      </w:tcPr>
                      <w:p w14:paraId="625C613A" w14:textId="77777777" w:rsidR="00E237B9" w:rsidRPr="00516EE7" w:rsidRDefault="00E237B9">
                        <w:pPr>
                          <w:pStyle w:val="EmptyCellLayoutStyle"/>
                          <w:spacing w:after="0" w:line="240" w:lineRule="auto"/>
                        </w:pPr>
                      </w:p>
                    </w:tc>
                    <w:tc>
                      <w:tcPr>
                        <w:tcW w:w="8754" w:type="dxa"/>
                        <w:gridSpan w:val="5"/>
                      </w:tcPr>
                      <w:tbl>
                        <w:tblPr>
                          <w:tblW w:w="0" w:type="auto"/>
                          <w:tblLayout w:type="fixed"/>
                          <w:tblCellMar>
                            <w:left w:w="0" w:type="dxa"/>
                            <w:right w:w="0" w:type="dxa"/>
                          </w:tblCellMar>
                          <w:tblLook w:val="0000" w:firstRow="0" w:lastRow="0" w:firstColumn="0" w:lastColumn="0" w:noHBand="0" w:noVBand="0"/>
                        </w:tblPr>
                        <w:tblGrid>
                          <w:gridCol w:w="6235"/>
                        </w:tblGrid>
                        <w:tr w:rsidR="00E237B9" w:rsidRPr="00516EE7" w14:paraId="73367535" w14:textId="77777777" w:rsidTr="00E237B9">
                          <w:trPr>
                            <w:trHeight w:val="260"/>
                          </w:trPr>
                          <w:tc>
                            <w:tcPr>
                              <w:tcW w:w="6235" w:type="dxa"/>
                              <w:tcBorders>
                                <w:top w:val="nil"/>
                                <w:left w:val="nil"/>
                                <w:bottom w:val="nil"/>
                                <w:right w:val="nil"/>
                              </w:tcBorders>
                              <w:tcMar>
                                <w:top w:w="39" w:type="dxa"/>
                                <w:left w:w="39" w:type="dxa"/>
                                <w:bottom w:w="39" w:type="dxa"/>
                                <w:right w:w="39" w:type="dxa"/>
                              </w:tcMar>
                            </w:tcPr>
                            <w:p w14:paraId="0D0AD267" w14:textId="741A98A7" w:rsidR="00E237B9" w:rsidRPr="00516EE7" w:rsidRDefault="00E237B9">
                              <w:pPr>
                                <w:spacing w:after="0" w:line="240" w:lineRule="auto"/>
                              </w:pPr>
                              <w:r w:rsidRPr="00516EE7">
                                <w:rPr>
                                  <w:b/>
                                  <w:color w:val="000000"/>
                                  <w:sz w:val="24"/>
                                </w:rPr>
                                <w:t>3. Šilumos pirkimo – pardavimo riba:</w:t>
                              </w:r>
                            </w:p>
                          </w:tc>
                        </w:tr>
                      </w:tbl>
                      <w:p w14:paraId="0B3B7083" w14:textId="77777777" w:rsidR="00E237B9" w:rsidRPr="00516EE7" w:rsidRDefault="00E237B9">
                        <w:pPr>
                          <w:spacing w:after="0" w:line="240" w:lineRule="auto"/>
                        </w:pPr>
                      </w:p>
                    </w:tc>
                    <w:tc>
                      <w:tcPr>
                        <w:tcW w:w="443" w:type="dxa"/>
                        <w:gridSpan w:val="4"/>
                      </w:tcPr>
                      <w:p w14:paraId="1BA8FF69" w14:textId="77777777" w:rsidR="00E237B9" w:rsidRPr="00516EE7" w:rsidRDefault="00E237B9">
                        <w:pPr>
                          <w:pStyle w:val="EmptyCellLayoutStyle"/>
                          <w:spacing w:after="0" w:line="240" w:lineRule="auto"/>
                        </w:pPr>
                      </w:p>
                    </w:tc>
                    <w:tc>
                      <w:tcPr>
                        <w:tcW w:w="23" w:type="dxa"/>
                      </w:tcPr>
                      <w:p w14:paraId="3D5B1FCF" w14:textId="77777777" w:rsidR="00E237B9" w:rsidRPr="00516EE7" w:rsidRDefault="00E237B9">
                        <w:pPr>
                          <w:pStyle w:val="EmptyCellLayoutStyle"/>
                          <w:spacing w:after="0" w:line="240" w:lineRule="auto"/>
                        </w:pPr>
                      </w:p>
                    </w:tc>
                    <w:tc>
                      <w:tcPr>
                        <w:tcW w:w="23" w:type="dxa"/>
                        <w:tcBorders>
                          <w:right w:val="single" w:sz="3" w:space="0" w:color="000000"/>
                        </w:tcBorders>
                      </w:tcPr>
                      <w:p w14:paraId="6BE018AB" w14:textId="77777777" w:rsidR="00E237B9" w:rsidRPr="00516EE7" w:rsidRDefault="00E237B9">
                        <w:pPr>
                          <w:pStyle w:val="EmptyCellLayoutStyle"/>
                          <w:spacing w:after="0" w:line="240" w:lineRule="auto"/>
                        </w:pPr>
                      </w:p>
                    </w:tc>
                  </w:tr>
                  <w:tr w:rsidR="00E237B9" w:rsidRPr="00516EE7" w14:paraId="192F37BE" w14:textId="77777777" w:rsidTr="00E237B9">
                    <w:trPr>
                      <w:gridAfter w:val="3"/>
                      <w:wAfter w:w="125" w:type="dxa"/>
                      <w:trHeight w:val="343"/>
                    </w:trPr>
                    <w:tc>
                      <w:tcPr>
                        <w:tcW w:w="23" w:type="dxa"/>
                        <w:tcBorders>
                          <w:left w:val="single" w:sz="3" w:space="0" w:color="000000"/>
                        </w:tcBorders>
                      </w:tcPr>
                      <w:p w14:paraId="4104F478" w14:textId="77777777" w:rsidR="00E237B9" w:rsidRPr="00516EE7" w:rsidRDefault="00E237B9">
                        <w:pPr>
                          <w:pStyle w:val="EmptyCellLayoutStyle"/>
                          <w:spacing w:after="0" w:line="240" w:lineRule="auto"/>
                        </w:pPr>
                      </w:p>
                    </w:tc>
                    <w:tc>
                      <w:tcPr>
                        <w:tcW w:w="9071" w:type="dxa"/>
                        <w:gridSpan w:val="8"/>
                      </w:tcPr>
                      <w:tbl>
                        <w:tblPr>
                          <w:tblW w:w="0" w:type="auto"/>
                          <w:tblLayout w:type="fixed"/>
                          <w:tblCellMar>
                            <w:left w:w="0" w:type="dxa"/>
                            <w:right w:w="0" w:type="dxa"/>
                          </w:tblCellMar>
                          <w:tblLook w:val="0000" w:firstRow="0" w:lastRow="0" w:firstColumn="0" w:lastColumn="0" w:noHBand="0" w:noVBand="0"/>
                        </w:tblPr>
                        <w:tblGrid>
                          <w:gridCol w:w="8671"/>
                        </w:tblGrid>
                        <w:tr w:rsidR="00E237B9" w:rsidRPr="00516EE7" w14:paraId="47FF5FA1" w14:textId="77777777" w:rsidTr="00251DE2">
                          <w:trPr>
                            <w:trHeight w:val="265"/>
                          </w:trPr>
                          <w:tc>
                            <w:tcPr>
                              <w:tcW w:w="8671"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76236C51" w14:textId="3F3450C8" w:rsidR="00E237B9" w:rsidRPr="00516EE7" w:rsidRDefault="00E237B9">
                              <w:pPr>
                                <w:spacing w:after="0" w:line="240" w:lineRule="auto"/>
                                <w:rPr>
                                  <w:lang w:val="en-US"/>
                                </w:rPr>
                              </w:pPr>
                              <w:r w:rsidRPr="00516EE7">
                                <w:rPr>
                                  <w:color w:val="000000"/>
                                  <w:sz w:val="24"/>
                                </w:rPr>
                                <w:t>Apskaitos mazgas už vandenilio gamybos elektrolyzerių.</w:t>
                              </w:r>
                            </w:p>
                          </w:tc>
                        </w:tr>
                      </w:tbl>
                      <w:p w14:paraId="2B04753D" w14:textId="77777777" w:rsidR="00E237B9" w:rsidRPr="00516EE7" w:rsidRDefault="00E237B9">
                        <w:pPr>
                          <w:spacing w:after="0" w:line="240" w:lineRule="auto"/>
                        </w:pPr>
                      </w:p>
                    </w:tc>
                    <w:tc>
                      <w:tcPr>
                        <w:tcW w:w="126" w:type="dxa"/>
                        <w:tcBorders>
                          <w:right w:val="single" w:sz="3" w:space="0" w:color="000000"/>
                        </w:tcBorders>
                      </w:tcPr>
                      <w:p w14:paraId="37642D6B" w14:textId="77777777" w:rsidR="00E237B9" w:rsidRPr="00516EE7" w:rsidRDefault="00E237B9">
                        <w:pPr>
                          <w:pStyle w:val="EmptyCellLayoutStyle"/>
                          <w:spacing w:after="0" w:line="240" w:lineRule="auto"/>
                        </w:pPr>
                      </w:p>
                    </w:tc>
                  </w:tr>
                  <w:tr w:rsidR="00E237B9" w:rsidRPr="00516EE7" w14:paraId="7724DCE6" w14:textId="77777777" w:rsidTr="00E237B9">
                    <w:trPr>
                      <w:trHeight w:val="68"/>
                    </w:trPr>
                    <w:tc>
                      <w:tcPr>
                        <w:tcW w:w="23" w:type="dxa"/>
                        <w:tcBorders>
                          <w:left w:val="single" w:sz="3" w:space="0" w:color="000000"/>
                        </w:tcBorders>
                      </w:tcPr>
                      <w:p w14:paraId="437A2DA5" w14:textId="77777777" w:rsidR="00E237B9" w:rsidRPr="00516EE7" w:rsidRDefault="00E237B9">
                        <w:pPr>
                          <w:pStyle w:val="EmptyCellLayoutStyle"/>
                          <w:spacing w:after="0" w:line="240" w:lineRule="auto"/>
                        </w:pPr>
                      </w:p>
                    </w:tc>
                    <w:tc>
                      <w:tcPr>
                        <w:tcW w:w="817" w:type="dxa"/>
                      </w:tcPr>
                      <w:p w14:paraId="4135E091" w14:textId="77777777" w:rsidR="00E237B9" w:rsidRPr="00516EE7" w:rsidRDefault="00E237B9">
                        <w:pPr>
                          <w:pStyle w:val="EmptyCellLayoutStyle"/>
                          <w:spacing w:after="0" w:line="240" w:lineRule="auto"/>
                        </w:pPr>
                      </w:p>
                    </w:tc>
                    <w:tc>
                      <w:tcPr>
                        <w:tcW w:w="2289" w:type="dxa"/>
                      </w:tcPr>
                      <w:p w14:paraId="4AF4FB68" w14:textId="77777777" w:rsidR="00E237B9" w:rsidRPr="00516EE7" w:rsidRDefault="00E237B9">
                        <w:pPr>
                          <w:pStyle w:val="EmptyCellLayoutStyle"/>
                          <w:spacing w:after="0" w:line="240" w:lineRule="auto"/>
                        </w:pPr>
                      </w:p>
                    </w:tc>
                    <w:tc>
                      <w:tcPr>
                        <w:tcW w:w="5647" w:type="dxa"/>
                        <w:gridSpan w:val="3"/>
                      </w:tcPr>
                      <w:p w14:paraId="335DB1BA" w14:textId="77777777" w:rsidR="00E237B9" w:rsidRPr="00516EE7" w:rsidRDefault="00E237B9">
                        <w:pPr>
                          <w:pStyle w:val="EmptyCellLayoutStyle"/>
                          <w:spacing w:after="0" w:line="240" w:lineRule="auto"/>
                        </w:pPr>
                      </w:p>
                    </w:tc>
                    <w:tc>
                      <w:tcPr>
                        <w:tcW w:w="19" w:type="dxa"/>
                      </w:tcPr>
                      <w:p w14:paraId="2C780A75" w14:textId="77777777" w:rsidR="00E237B9" w:rsidRPr="00516EE7" w:rsidRDefault="00E237B9">
                        <w:pPr>
                          <w:pStyle w:val="EmptyCellLayoutStyle"/>
                          <w:spacing w:after="0" w:line="240" w:lineRule="auto"/>
                        </w:pPr>
                      </w:p>
                    </w:tc>
                    <w:tc>
                      <w:tcPr>
                        <w:tcW w:w="19" w:type="dxa"/>
                      </w:tcPr>
                      <w:p w14:paraId="1435F4D6" w14:textId="77777777" w:rsidR="00E237B9" w:rsidRPr="00516EE7" w:rsidRDefault="00E237B9">
                        <w:pPr>
                          <w:pStyle w:val="EmptyCellLayoutStyle"/>
                          <w:spacing w:after="0" w:line="240" w:lineRule="auto"/>
                        </w:pPr>
                      </w:p>
                    </w:tc>
                    <w:tc>
                      <w:tcPr>
                        <w:tcW w:w="403" w:type="dxa"/>
                        <w:gridSpan w:val="2"/>
                      </w:tcPr>
                      <w:p w14:paraId="74FE7068" w14:textId="77777777" w:rsidR="00E237B9" w:rsidRPr="00516EE7" w:rsidRDefault="00E237B9">
                        <w:pPr>
                          <w:pStyle w:val="EmptyCellLayoutStyle"/>
                          <w:spacing w:after="0" w:line="240" w:lineRule="auto"/>
                        </w:pPr>
                      </w:p>
                    </w:tc>
                    <w:tc>
                      <w:tcPr>
                        <w:tcW w:w="23" w:type="dxa"/>
                      </w:tcPr>
                      <w:p w14:paraId="602B4E99"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7873377E" w14:textId="77777777" w:rsidR="00E237B9" w:rsidRPr="00516EE7" w:rsidRDefault="00E237B9">
                        <w:pPr>
                          <w:pStyle w:val="EmptyCellLayoutStyle"/>
                          <w:spacing w:after="0" w:line="240" w:lineRule="auto"/>
                        </w:pPr>
                      </w:p>
                    </w:tc>
                  </w:tr>
                  <w:tr w:rsidR="00E237B9" w:rsidRPr="00516EE7" w14:paraId="192B9FB8" w14:textId="77777777" w:rsidTr="00E237B9">
                    <w:trPr>
                      <w:gridAfter w:val="1"/>
                      <w:wAfter w:w="81" w:type="dxa"/>
                      <w:trHeight w:val="338"/>
                    </w:trPr>
                    <w:tc>
                      <w:tcPr>
                        <w:tcW w:w="23" w:type="dxa"/>
                        <w:tcBorders>
                          <w:left w:val="single" w:sz="3" w:space="0" w:color="000000"/>
                        </w:tcBorders>
                      </w:tcPr>
                      <w:p w14:paraId="5C3B54C5" w14:textId="77777777" w:rsidR="00E237B9" w:rsidRPr="00516EE7" w:rsidRDefault="00E237B9">
                        <w:pPr>
                          <w:pStyle w:val="EmptyCellLayoutStyle"/>
                          <w:spacing w:after="0" w:line="240" w:lineRule="auto"/>
                        </w:pPr>
                      </w:p>
                    </w:tc>
                    <w:tc>
                      <w:tcPr>
                        <w:tcW w:w="8714" w:type="dxa"/>
                        <w:gridSpan w:val="3"/>
                      </w:tcPr>
                      <w:p w14:paraId="29D523A1" w14:textId="6721AD02" w:rsidR="00E237B9" w:rsidRPr="00516EE7" w:rsidRDefault="00E237B9" w:rsidP="00563C8E">
                        <w:pPr>
                          <w:rPr>
                            <w:b/>
                            <w:bCs/>
                            <w:sz w:val="24"/>
                            <w:szCs w:val="24"/>
                          </w:rPr>
                        </w:pPr>
                        <w:r w:rsidRPr="00516EE7">
                          <w:rPr>
                            <w:b/>
                            <w:bCs/>
                            <w:sz w:val="24"/>
                            <w:szCs w:val="24"/>
                            <w:lang w:val="en-US"/>
                          </w:rPr>
                          <w:t xml:space="preserve">4. </w:t>
                        </w:r>
                        <w:r w:rsidRPr="00516EE7">
                          <w:rPr>
                            <w:b/>
                            <w:bCs/>
                            <w:sz w:val="24"/>
                            <w:szCs w:val="24"/>
                          </w:rPr>
                          <w:t>Šilumnešio debitai prisijungimo taške sąlygų išdavimo dienai prie esamų vartotojų apkrovų:</w:t>
                        </w:r>
                      </w:p>
                      <w:tbl>
                        <w:tblPr>
                          <w:tblW w:w="8697" w:type="dxa"/>
                          <w:tblCellSpacing w:w="15" w:type="dxa"/>
                          <w:tblLayout w:type="fixed"/>
                          <w:tblCellMar>
                            <w:top w:w="15" w:type="dxa"/>
                            <w:left w:w="15" w:type="dxa"/>
                            <w:bottom w:w="15" w:type="dxa"/>
                            <w:right w:w="15" w:type="dxa"/>
                          </w:tblCellMar>
                          <w:tblLook w:val="04A0" w:firstRow="1" w:lastRow="0" w:firstColumn="1" w:lastColumn="0" w:noHBand="0" w:noVBand="1"/>
                        </w:tblPr>
                        <w:tblGrid>
                          <w:gridCol w:w="543"/>
                          <w:gridCol w:w="5456"/>
                          <w:gridCol w:w="1382"/>
                          <w:gridCol w:w="1316"/>
                        </w:tblGrid>
                        <w:tr w:rsidR="00E237B9" w:rsidRPr="00516EE7" w14:paraId="3427AB24" w14:textId="77777777" w:rsidTr="00E237B9">
                          <w:trPr>
                            <w:trHeight w:val="403"/>
                            <w:tblCellSpacing w:w="15" w:type="dxa"/>
                          </w:trPr>
                          <w:tc>
                            <w:tcPr>
                              <w:tcW w:w="498" w:type="dxa"/>
                              <w:tcBorders>
                                <w:top w:val="single" w:sz="4" w:space="0" w:color="auto"/>
                                <w:left w:val="single" w:sz="4" w:space="0" w:color="auto"/>
                              </w:tcBorders>
                              <w:vAlign w:val="center"/>
                              <w:hideMark/>
                            </w:tcPr>
                            <w:p w14:paraId="1CB68CE1" w14:textId="3038253F" w:rsidR="00E237B9" w:rsidRPr="00516EE7" w:rsidRDefault="00E237B9" w:rsidP="006D0576">
                              <w:pPr>
                                <w:spacing w:before="100" w:beforeAutospacing="1" w:after="0" w:line="240" w:lineRule="auto"/>
                                <w:rPr>
                                  <w:sz w:val="24"/>
                                  <w:szCs w:val="24"/>
                                </w:rPr>
                              </w:pPr>
                              <w:r w:rsidRPr="00516EE7">
                                <w:rPr>
                                  <w:sz w:val="24"/>
                                  <w:szCs w:val="24"/>
                                </w:rPr>
                                <w:t>4.1.</w:t>
                              </w:r>
                            </w:p>
                          </w:tc>
                          <w:tc>
                            <w:tcPr>
                              <w:tcW w:w="5426" w:type="dxa"/>
                              <w:tcBorders>
                                <w:top w:val="single" w:sz="4" w:space="0" w:color="auto"/>
                                <w:left w:val="single" w:sz="4" w:space="0" w:color="auto"/>
                                <w:right w:val="single" w:sz="4" w:space="0" w:color="auto"/>
                              </w:tcBorders>
                              <w:vAlign w:val="center"/>
                              <w:hideMark/>
                            </w:tcPr>
                            <w:p w14:paraId="22474E69" w14:textId="79DE4D4E" w:rsidR="00E237B9" w:rsidRPr="00516EE7" w:rsidRDefault="00E237B9" w:rsidP="006D0576">
                              <w:pPr>
                                <w:spacing w:before="100" w:beforeAutospacing="1" w:after="0" w:line="240" w:lineRule="auto"/>
                                <w:rPr>
                                  <w:sz w:val="24"/>
                                  <w:szCs w:val="24"/>
                                </w:rPr>
                              </w:pPr>
                              <w:r w:rsidRPr="00516EE7">
                                <w:rPr>
                                  <w:sz w:val="24"/>
                                  <w:szCs w:val="24"/>
                                </w:rPr>
                                <w:t>Minamalus šilumnešio debitas, Gmin.</w:t>
                              </w:r>
                            </w:p>
                          </w:tc>
                          <w:tc>
                            <w:tcPr>
                              <w:tcW w:w="1352" w:type="dxa"/>
                              <w:tcBorders>
                                <w:top w:val="single" w:sz="4" w:space="0" w:color="auto"/>
                              </w:tcBorders>
                              <w:vAlign w:val="center"/>
                              <w:hideMark/>
                            </w:tcPr>
                            <w:p w14:paraId="2497CE3D" w14:textId="3CCECAA3" w:rsidR="00E237B9" w:rsidRPr="00516EE7" w:rsidRDefault="00E237B9" w:rsidP="006D0576">
                              <w:pPr>
                                <w:spacing w:before="100" w:beforeAutospacing="1" w:after="0" w:line="240" w:lineRule="auto"/>
                                <w:rPr>
                                  <w:sz w:val="24"/>
                                  <w:szCs w:val="24"/>
                                </w:rPr>
                              </w:pPr>
                              <w:r w:rsidRPr="00516EE7">
                                <w:rPr>
                                  <w:color w:val="000000" w:themeColor="text1"/>
                                  <w:sz w:val="24"/>
                                  <w:szCs w:val="24"/>
                                </w:rPr>
                                <w:t>15</w:t>
                              </w:r>
                            </w:p>
                          </w:tc>
                          <w:tc>
                            <w:tcPr>
                              <w:tcW w:w="1271" w:type="dxa"/>
                              <w:tcBorders>
                                <w:top w:val="single" w:sz="4" w:space="0" w:color="auto"/>
                                <w:left w:val="single" w:sz="4" w:space="0" w:color="auto"/>
                                <w:right w:val="single" w:sz="4" w:space="0" w:color="auto"/>
                              </w:tcBorders>
                              <w:vAlign w:val="center"/>
                              <w:hideMark/>
                            </w:tcPr>
                            <w:p w14:paraId="6ECFC78F" w14:textId="5758D83F" w:rsidR="00E237B9" w:rsidRPr="00516EE7" w:rsidRDefault="00E237B9" w:rsidP="005518AA">
                              <w:pPr>
                                <w:tabs>
                                  <w:tab w:val="left" w:pos="248"/>
                                </w:tabs>
                                <w:spacing w:before="100" w:beforeAutospacing="1" w:after="0" w:line="240" w:lineRule="auto"/>
                                <w:ind w:right="364"/>
                                <w:rPr>
                                  <w:sz w:val="24"/>
                                  <w:szCs w:val="24"/>
                                </w:rPr>
                              </w:pPr>
                              <w:r w:rsidRPr="00516EE7">
                                <w:rPr>
                                  <w:sz w:val="24"/>
                                  <w:szCs w:val="24"/>
                                  <w:lang w:val="en-US"/>
                                </w:rPr>
                                <w:t>m</w:t>
                              </w:r>
                              <w:r w:rsidRPr="00516EE7">
                                <w:rPr>
                                  <w:sz w:val="24"/>
                                  <w:szCs w:val="24"/>
                                  <w:vertAlign w:val="superscript"/>
                                  <w:lang w:val="en-US"/>
                                </w:rPr>
                                <w:t>3</w:t>
                              </w:r>
                              <w:r w:rsidRPr="00516EE7">
                                <w:rPr>
                                  <w:sz w:val="24"/>
                                  <w:szCs w:val="24"/>
                                  <w:lang w:val="en-US"/>
                                </w:rPr>
                                <w:t>/h</w:t>
                              </w:r>
                            </w:p>
                          </w:tc>
                        </w:tr>
                        <w:tr w:rsidR="00E237B9" w:rsidRPr="00516EE7" w14:paraId="0B79D643" w14:textId="77777777" w:rsidTr="00E237B9">
                          <w:trPr>
                            <w:trHeight w:val="387"/>
                            <w:tblCellSpacing w:w="15" w:type="dxa"/>
                          </w:trPr>
                          <w:tc>
                            <w:tcPr>
                              <w:tcW w:w="498" w:type="dxa"/>
                              <w:tcBorders>
                                <w:top w:val="single" w:sz="4" w:space="0" w:color="auto"/>
                                <w:left w:val="single" w:sz="4" w:space="0" w:color="auto"/>
                                <w:bottom w:val="single" w:sz="4" w:space="0" w:color="auto"/>
                              </w:tcBorders>
                              <w:vAlign w:val="center"/>
                              <w:hideMark/>
                            </w:tcPr>
                            <w:p w14:paraId="70DD5705" w14:textId="27651121" w:rsidR="00E237B9" w:rsidRPr="00516EE7" w:rsidRDefault="00E237B9" w:rsidP="006D0576">
                              <w:pPr>
                                <w:spacing w:before="100" w:beforeAutospacing="1" w:after="0" w:line="240" w:lineRule="auto"/>
                                <w:rPr>
                                  <w:sz w:val="24"/>
                                  <w:szCs w:val="24"/>
                                </w:rPr>
                              </w:pPr>
                              <w:r w:rsidRPr="00516EE7">
                                <w:rPr>
                                  <w:sz w:val="24"/>
                                  <w:szCs w:val="24"/>
                                </w:rPr>
                                <w:t>4.2.</w:t>
                              </w:r>
                            </w:p>
                          </w:tc>
                          <w:tc>
                            <w:tcPr>
                              <w:tcW w:w="5426" w:type="dxa"/>
                              <w:tcBorders>
                                <w:top w:val="single" w:sz="4" w:space="0" w:color="auto"/>
                                <w:left w:val="single" w:sz="4" w:space="0" w:color="auto"/>
                                <w:bottom w:val="single" w:sz="4" w:space="0" w:color="auto"/>
                                <w:right w:val="single" w:sz="4" w:space="0" w:color="auto"/>
                              </w:tcBorders>
                              <w:vAlign w:val="center"/>
                              <w:hideMark/>
                            </w:tcPr>
                            <w:p w14:paraId="76605DF0" w14:textId="668A727E" w:rsidR="00E237B9" w:rsidRPr="00516EE7" w:rsidRDefault="00E237B9" w:rsidP="006D0576">
                              <w:pPr>
                                <w:spacing w:before="100" w:beforeAutospacing="1" w:after="0" w:line="240" w:lineRule="auto"/>
                                <w:rPr>
                                  <w:sz w:val="24"/>
                                  <w:szCs w:val="24"/>
                                </w:rPr>
                              </w:pPr>
                              <w:r w:rsidRPr="00516EE7">
                                <w:rPr>
                                  <w:sz w:val="24"/>
                                  <w:szCs w:val="24"/>
                                </w:rPr>
                                <w:t>Maksimalus šilumnešio debitas, Gmax.</w:t>
                              </w:r>
                            </w:p>
                          </w:tc>
                          <w:tc>
                            <w:tcPr>
                              <w:tcW w:w="1352" w:type="dxa"/>
                              <w:tcBorders>
                                <w:top w:val="single" w:sz="4" w:space="0" w:color="auto"/>
                                <w:bottom w:val="single" w:sz="4" w:space="0" w:color="auto"/>
                              </w:tcBorders>
                              <w:vAlign w:val="center"/>
                              <w:hideMark/>
                            </w:tcPr>
                            <w:p w14:paraId="6A00BB98" w14:textId="1D785EE9" w:rsidR="00E237B9" w:rsidRPr="00516EE7" w:rsidRDefault="00E237B9" w:rsidP="006D0576">
                              <w:pPr>
                                <w:spacing w:before="100" w:beforeAutospacing="1" w:after="0" w:line="240" w:lineRule="auto"/>
                                <w:rPr>
                                  <w:sz w:val="24"/>
                                  <w:szCs w:val="24"/>
                                </w:rPr>
                              </w:pPr>
                              <w:r w:rsidRPr="00516EE7">
                                <w:rPr>
                                  <w:sz w:val="24"/>
                                  <w:szCs w:val="24"/>
                                </w:rPr>
                                <w:t>45</w:t>
                              </w:r>
                            </w:p>
                          </w:tc>
                          <w:tc>
                            <w:tcPr>
                              <w:tcW w:w="1271" w:type="dxa"/>
                              <w:tcBorders>
                                <w:top w:val="single" w:sz="4" w:space="0" w:color="auto"/>
                                <w:left w:val="single" w:sz="4" w:space="0" w:color="auto"/>
                                <w:bottom w:val="single" w:sz="4" w:space="0" w:color="auto"/>
                                <w:right w:val="single" w:sz="4" w:space="0" w:color="auto"/>
                              </w:tcBorders>
                              <w:vAlign w:val="center"/>
                              <w:hideMark/>
                            </w:tcPr>
                            <w:p w14:paraId="3929965A" w14:textId="15ADC8CA" w:rsidR="00E237B9" w:rsidRPr="00516EE7" w:rsidRDefault="00E237B9" w:rsidP="006D0576">
                              <w:pPr>
                                <w:spacing w:before="100" w:beforeAutospacing="1" w:after="0" w:line="240" w:lineRule="auto"/>
                                <w:rPr>
                                  <w:sz w:val="24"/>
                                  <w:szCs w:val="24"/>
                                </w:rPr>
                              </w:pPr>
                              <w:r w:rsidRPr="00516EE7">
                                <w:rPr>
                                  <w:sz w:val="24"/>
                                  <w:szCs w:val="24"/>
                                  <w:lang w:val="en-US"/>
                                </w:rPr>
                                <w:t>m</w:t>
                              </w:r>
                              <w:r w:rsidRPr="00516EE7">
                                <w:rPr>
                                  <w:sz w:val="24"/>
                                  <w:szCs w:val="24"/>
                                  <w:vertAlign w:val="superscript"/>
                                  <w:lang w:val="en-US"/>
                                </w:rPr>
                                <w:t>3</w:t>
                              </w:r>
                              <w:r w:rsidRPr="00516EE7">
                                <w:rPr>
                                  <w:sz w:val="24"/>
                                  <w:szCs w:val="24"/>
                                  <w:lang w:val="en-US"/>
                                </w:rPr>
                                <w:t>/h</w:t>
                              </w:r>
                            </w:p>
                          </w:tc>
                        </w:tr>
                      </w:tbl>
                      <w:p w14:paraId="17139D34" w14:textId="7C4FB545" w:rsidR="00E237B9" w:rsidRPr="00516EE7" w:rsidRDefault="00E237B9" w:rsidP="00563C8E">
                        <w:pPr>
                          <w:rPr>
                            <w:b/>
                            <w:bCs/>
                            <w:sz w:val="24"/>
                            <w:szCs w:val="24"/>
                          </w:rPr>
                        </w:pPr>
                        <w:r w:rsidRPr="00516EE7">
                          <w:rPr>
                            <w:b/>
                            <w:color w:val="000000"/>
                            <w:sz w:val="24"/>
                          </w:rPr>
                          <w:t>5</w:t>
                        </w:r>
                        <w:r w:rsidRPr="00516EE7">
                          <w:rPr>
                            <w:b/>
                            <w:color w:val="000000"/>
                            <w:sz w:val="24"/>
                            <w:szCs w:val="24"/>
                          </w:rPr>
                          <w:t xml:space="preserve">. </w:t>
                        </w:r>
                        <w:r w:rsidRPr="00516EE7">
                          <w:rPr>
                            <w:b/>
                            <w:bCs/>
                            <w:sz w:val="24"/>
                            <w:szCs w:val="24"/>
                          </w:rPr>
                          <w:t>Temperatūrinis grafikas prisijungimo taške:</w:t>
                        </w: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540"/>
                          <w:gridCol w:w="5459"/>
                          <w:gridCol w:w="1332"/>
                          <w:gridCol w:w="1339"/>
                        </w:tblGrid>
                        <w:tr w:rsidR="00E237B9" w:rsidRPr="00516EE7" w14:paraId="7D35830C" w14:textId="77777777" w:rsidTr="00251DE2">
                          <w:trPr>
                            <w:trHeight w:val="376"/>
                            <w:tblCellSpacing w:w="15" w:type="dxa"/>
                          </w:trPr>
                          <w:tc>
                            <w:tcPr>
                              <w:tcW w:w="495" w:type="dxa"/>
                              <w:tcBorders>
                                <w:top w:val="single" w:sz="4" w:space="0" w:color="auto"/>
                                <w:left w:val="single" w:sz="4" w:space="0" w:color="auto"/>
                              </w:tcBorders>
                              <w:vAlign w:val="center"/>
                              <w:hideMark/>
                            </w:tcPr>
                            <w:p w14:paraId="738FD275" w14:textId="1A4C0630" w:rsidR="00E237B9" w:rsidRPr="00516EE7" w:rsidRDefault="00E237B9" w:rsidP="00711829">
                              <w:pPr>
                                <w:spacing w:before="100" w:beforeAutospacing="1" w:after="0" w:line="240" w:lineRule="auto"/>
                                <w:rPr>
                                  <w:sz w:val="24"/>
                                  <w:szCs w:val="24"/>
                                </w:rPr>
                              </w:pPr>
                              <w:r w:rsidRPr="00516EE7">
                                <w:rPr>
                                  <w:sz w:val="24"/>
                                  <w:szCs w:val="24"/>
                                </w:rPr>
                                <w:t>5.1.</w:t>
                              </w:r>
                            </w:p>
                          </w:tc>
                          <w:tc>
                            <w:tcPr>
                              <w:tcW w:w="5429" w:type="dxa"/>
                              <w:tcBorders>
                                <w:top w:val="single" w:sz="4" w:space="0" w:color="auto"/>
                                <w:left w:val="single" w:sz="4" w:space="0" w:color="auto"/>
                                <w:right w:val="single" w:sz="4" w:space="0" w:color="auto"/>
                              </w:tcBorders>
                              <w:vAlign w:val="center"/>
                              <w:hideMark/>
                            </w:tcPr>
                            <w:p w14:paraId="6F89D95F" w14:textId="77777777" w:rsidR="00E237B9" w:rsidRPr="00516EE7" w:rsidRDefault="00E237B9" w:rsidP="00711829">
                              <w:pPr>
                                <w:spacing w:before="100" w:beforeAutospacing="1" w:after="0" w:line="240" w:lineRule="auto"/>
                                <w:rPr>
                                  <w:sz w:val="24"/>
                                  <w:szCs w:val="24"/>
                                </w:rPr>
                              </w:pPr>
                              <w:r w:rsidRPr="00516EE7">
                                <w:rPr>
                                  <w:sz w:val="24"/>
                                  <w:szCs w:val="24"/>
                                </w:rPr>
                                <w:t>Tiekiamo šilumnešio temperatūra</w:t>
                              </w:r>
                            </w:p>
                          </w:tc>
                          <w:tc>
                            <w:tcPr>
                              <w:tcW w:w="1302" w:type="dxa"/>
                              <w:tcBorders>
                                <w:top w:val="single" w:sz="4" w:space="0" w:color="auto"/>
                              </w:tcBorders>
                              <w:vAlign w:val="center"/>
                              <w:hideMark/>
                            </w:tcPr>
                            <w:p w14:paraId="16650FEB" w14:textId="37EDF72F" w:rsidR="00E237B9" w:rsidRPr="00516EE7" w:rsidRDefault="00E237B9" w:rsidP="00711829">
                              <w:pPr>
                                <w:spacing w:before="100" w:beforeAutospacing="1" w:after="0" w:line="240" w:lineRule="auto"/>
                                <w:rPr>
                                  <w:sz w:val="24"/>
                                  <w:szCs w:val="24"/>
                                </w:rPr>
                              </w:pPr>
                              <w:r w:rsidRPr="00516EE7">
                                <w:rPr>
                                  <w:color w:val="000000" w:themeColor="text1"/>
                                  <w:sz w:val="24"/>
                                  <w:szCs w:val="24"/>
                                </w:rPr>
                                <w:t>65-115</w:t>
                              </w:r>
                            </w:p>
                          </w:tc>
                          <w:tc>
                            <w:tcPr>
                              <w:tcW w:w="1294" w:type="dxa"/>
                              <w:tcBorders>
                                <w:top w:val="single" w:sz="4" w:space="0" w:color="auto"/>
                                <w:left w:val="single" w:sz="4" w:space="0" w:color="auto"/>
                                <w:right w:val="single" w:sz="4" w:space="0" w:color="auto"/>
                              </w:tcBorders>
                              <w:vAlign w:val="center"/>
                              <w:hideMark/>
                            </w:tcPr>
                            <w:p w14:paraId="3E206E55" w14:textId="77777777" w:rsidR="00E237B9" w:rsidRPr="00516EE7" w:rsidRDefault="00E237B9" w:rsidP="00711829">
                              <w:pPr>
                                <w:spacing w:before="100" w:beforeAutospacing="1" w:after="0" w:line="240" w:lineRule="auto"/>
                                <w:rPr>
                                  <w:sz w:val="24"/>
                                  <w:szCs w:val="24"/>
                                </w:rPr>
                              </w:pPr>
                              <w:r w:rsidRPr="00516EE7">
                                <w:rPr>
                                  <w:sz w:val="24"/>
                                  <w:szCs w:val="24"/>
                                </w:rPr>
                                <w:t>ºC;</w:t>
                              </w:r>
                            </w:p>
                          </w:tc>
                        </w:tr>
                        <w:tr w:rsidR="00E237B9" w:rsidRPr="00516EE7" w14:paraId="001AF4A0" w14:textId="77777777" w:rsidTr="00251DE2">
                          <w:trPr>
                            <w:trHeight w:val="364"/>
                            <w:tblCellSpacing w:w="15" w:type="dxa"/>
                          </w:trPr>
                          <w:tc>
                            <w:tcPr>
                              <w:tcW w:w="495" w:type="dxa"/>
                              <w:tcBorders>
                                <w:top w:val="single" w:sz="4" w:space="0" w:color="auto"/>
                                <w:left w:val="single" w:sz="4" w:space="0" w:color="auto"/>
                                <w:bottom w:val="single" w:sz="4" w:space="0" w:color="auto"/>
                              </w:tcBorders>
                              <w:vAlign w:val="center"/>
                              <w:hideMark/>
                            </w:tcPr>
                            <w:p w14:paraId="08F17134" w14:textId="27DE8FF9" w:rsidR="00E237B9" w:rsidRPr="00516EE7" w:rsidRDefault="00E237B9" w:rsidP="00711829">
                              <w:pPr>
                                <w:spacing w:before="100" w:beforeAutospacing="1" w:after="0" w:line="240" w:lineRule="auto"/>
                                <w:rPr>
                                  <w:sz w:val="24"/>
                                  <w:szCs w:val="24"/>
                                </w:rPr>
                              </w:pPr>
                              <w:r w:rsidRPr="00516EE7">
                                <w:rPr>
                                  <w:sz w:val="24"/>
                                  <w:szCs w:val="24"/>
                                </w:rPr>
                                <w:t>5.2.</w:t>
                              </w:r>
                            </w:p>
                          </w:tc>
                          <w:tc>
                            <w:tcPr>
                              <w:tcW w:w="5429" w:type="dxa"/>
                              <w:tcBorders>
                                <w:top w:val="single" w:sz="4" w:space="0" w:color="auto"/>
                                <w:left w:val="single" w:sz="4" w:space="0" w:color="auto"/>
                                <w:bottom w:val="single" w:sz="4" w:space="0" w:color="auto"/>
                                <w:right w:val="single" w:sz="4" w:space="0" w:color="auto"/>
                              </w:tcBorders>
                              <w:vAlign w:val="center"/>
                              <w:hideMark/>
                            </w:tcPr>
                            <w:p w14:paraId="31908586" w14:textId="77777777" w:rsidR="00E237B9" w:rsidRPr="00516EE7" w:rsidRDefault="00E237B9" w:rsidP="00711829">
                              <w:pPr>
                                <w:spacing w:before="100" w:beforeAutospacing="1" w:after="0" w:line="240" w:lineRule="auto"/>
                                <w:rPr>
                                  <w:sz w:val="24"/>
                                  <w:szCs w:val="24"/>
                                </w:rPr>
                              </w:pPr>
                              <w:r w:rsidRPr="00516EE7">
                                <w:rPr>
                                  <w:sz w:val="24"/>
                                  <w:szCs w:val="24"/>
                                </w:rPr>
                                <w:t>Grąžinamo šilumnešio temperatūra</w:t>
                              </w:r>
                            </w:p>
                          </w:tc>
                          <w:tc>
                            <w:tcPr>
                              <w:tcW w:w="1302" w:type="dxa"/>
                              <w:tcBorders>
                                <w:top w:val="single" w:sz="4" w:space="0" w:color="auto"/>
                                <w:bottom w:val="single" w:sz="4" w:space="0" w:color="auto"/>
                              </w:tcBorders>
                              <w:vAlign w:val="center"/>
                              <w:hideMark/>
                            </w:tcPr>
                            <w:p w14:paraId="105F30E9" w14:textId="77777777" w:rsidR="00E237B9" w:rsidRPr="00516EE7" w:rsidRDefault="00E237B9" w:rsidP="00711829">
                              <w:pPr>
                                <w:spacing w:before="100" w:beforeAutospacing="1" w:after="0" w:line="240" w:lineRule="auto"/>
                                <w:rPr>
                                  <w:sz w:val="24"/>
                                  <w:szCs w:val="24"/>
                                </w:rPr>
                              </w:pPr>
                              <w:r w:rsidRPr="00516EE7">
                                <w:rPr>
                                  <w:sz w:val="24"/>
                                  <w:szCs w:val="24"/>
                                </w:rPr>
                                <w:t>45-60</w:t>
                              </w:r>
                            </w:p>
                          </w:tc>
                          <w:tc>
                            <w:tcPr>
                              <w:tcW w:w="1294" w:type="dxa"/>
                              <w:tcBorders>
                                <w:top w:val="single" w:sz="4" w:space="0" w:color="auto"/>
                                <w:left w:val="single" w:sz="4" w:space="0" w:color="auto"/>
                                <w:bottom w:val="single" w:sz="4" w:space="0" w:color="auto"/>
                                <w:right w:val="single" w:sz="4" w:space="0" w:color="auto"/>
                              </w:tcBorders>
                              <w:vAlign w:val="center"/>
                              <w:hideMark/>
                            </w:tcPr>
                            <w:p w14:paraId="2EE41C35" w14:textId="77777777" w:rsidR="00E237B9" w:rsidRPr="00516EE7" w:rsidRDefault="00E237B9" w:rsidP="00711829">
                              <w:pPr>
                                <w:spacing w:before="100" w:beforeAutospacing="1" w:after="0" w:line="240" w:lineRule="auto"/>
                                <w:rPr>
                                  <w:sz w:val="24"/>
                                  <w:szCs w:val="24"/>
                                </w:rPr>
                              </w:pPr>
                              <w:r w:rsidRPr="00516EE7">
                                <w:rPr>
                                  <w:sz w:val="24"/>
                                  <w:szCs w:val="24"/>
                                </w:rPr>
                                <w:t>ºC;</w:t>
                              </w:r>
                            </w:p>
                          </w:tc>
                        </w:tr>
                      </w:tbl>
                      <w:p w14:paraId="13FAED03" w14:textId="0DFC5FFB" w:rsidR="00E237B9" w:rsidRPr="00516EE7" w:rsidRDefault="00E237B9" w:rsidP="00563C8E">
                        <w:pPr>
                          <w:rPr>
                            <w:b/>
                            <w:bCs/>
                            <w:sz w:val="24"/>
                            <w:szCs w:val="24"/>
                            <w:lang w:val="en-US"/>
                          </w:rPr>
                        </w:pPr>
                        <w:r w:rsidRPr="00516EE7">
                          <w:rPr>
                            <w:b/>
                            <w:bCs/>
                            <w:sz w:val="24"/>
                            <w:szCs w:val="24"/>
                            <w:lang w:val="en-US"/>
                          </w:rPr>
                          <w:t xml:space="preserve">6. AŠG galia MW </w:t>
                        </w:r>
                        <w:r w:rsidRPr="00516EE7">
                          <w:rPr>
                            <w:sz w:val="24"/>
                            <w:szCs w:val="24"/>
                            <w:lang w:val="en-US"/>
                          </w:rPr>
                          <w:t xml:space="preserve">(galia tikslinama projektavimo metu, </w:t>
                        </w:r>
                        <w:r w:rsidRPr="00516EE7">
                          <w:rPr>
                            <w:rStyle w:val="ui-provider"/>
                            <w:sz w:val="24"/>
                            <w:szCs w:val="24"/>
                          </w:rPr>
                          <w:t>pagal parinktą elektrolizerio tipą ir jo efektyvumą)</w:t>
                        </w:r>
                        <w:r w:rsidRPr="00516EE7">
                          <w:rPr>
                            <w:sz w:val="24"/>
                            <w:szCs w:val="24"/>
                            <w:lang w:val="en-US"/>
                          </w:rPr>
                          <w:t>.</w:t>
                        </w:r>
                      </w:p>
                      <w:p w14:paraId="391BA467" w14:textId="22362F43" w:rsidR="00E237B9" w:rsidRPr="00516EE7" w:rsidRDefault="00E237B9" w:rsidP="00563C8E">
                        <w:pPr>
                          <w:rPr>
                            <w:b/>
                            <w:bCs/>
                            <w:sz w:val="24"/>
                            <w:szCs w:val="24"/>
                          </w:rPr>
                        </w:pPr>
                        <w:r w:rsidRPr="00516EE7">
                          <w:rPr>
                            <w:b/>
                            <w:bCs/>
                            <w:sz w:val="24"/>
                            <w:szCs w:val="24"/>
                          </w:rPr>
                          <w:t>7. Numatoma suvartoti šilumos galia patalpų šildymui iš centralizuotų šilumos tiekimo tinklų: 0 MW</w:t>
                        </w:r>
                      </w:p>
                      <w:tbl>
                        <w:tblPr>
                          <w:tblW w:w="0" w:type="auto"/>
                          <w:tblLayout w:type="fixed"/>
                          <w:tblCellMar>
                            <w:left w:w="0" w:type="dxa"/>
                            <w:right w:w="0" w:type="dxa"/>
                          </w:tblCellMar>
                          <w:tblLook w:val="0000" w:firstRow="0" w:lastRow="0" w:firstColumn="0" w:lastColumn="0" w:noHBand="0" w:noVBand="0"/>
                        </w:tblPr>
                        <w:tblGrid>
                          <w:gridCol w:w="4710"/>
                        </w:tblGrid>
                        <w:tr w:rsidR="00E237B9" w:rsidRPr="00516EE7" w14:paraId="29DA3FEF" w14:textId="77777777" w:rsidTr="00E237B9">
                          <w:trPr>
                            <w:trHeight w:val="260"/>
                          </w:trPr>
                          <w:tc>
                            <w:tcPr>
                              <w:tcW w:w="4710" w:type="dxa"/>
                              <w:tcBorders>
                                <w:top w:val="nil"/>
                                <w:left w:val="nil"/>
                                <w:bottom w:val="nil"/>
                                <w:right w:val="nil"/>
                              </w:tcBorders>
                              <w:tcMar>
                                <w:top w:w="39" w:type="dxa"/>
                                <w:left w:w="39" w:type="dxa"/>
                                <w:bottom w:w="39" w:type="dxa"/>
                                <w:right w:w="39" w:type="dxa"/>
                              </w:tcMar>
                            </w:tcPr>
                            <w:p w14:paraId="6B2FF516" w14:textId="5519AC8E" w:rsidR="00E237B9" w:rsidRPr="00516EE7" w:rsidRDefault="00E237B9">
                              <w:pPr>
                                <w:spacing w:after="0" w:line="240" w:lineRule="auto"/>
                              </w:pPr>
                              <w:r w:rsidRPr="00516EE7">
                                <w:rPr>
                                  <w:b/>
                                  <w:color w:val="000000"/>
                                  <w:sz w:val="24"/>
                                </w:rPr>
                                <w:t>8. Darbinis slėgis prijungimo taške:</w:t>
                              </w:r>
                            </w:p>
                          </w:tc>
                        </w:tr>
                      </w:tbl>
                      <w:p w14:paraId="34D37FE1" w14:textId="77777777" w:rsidR="00E237B9" w:rsidRPr="00516EE7" w:rsidRDefault="00E237B9">
                        <w:pPr>
                          <w:spacing w:after="0" w:line="240" w:lineRule="auto"/>
                        </w:pPr>
                      </w:p>
                    </w:tc>
                    <w:tc>
                      <w:tcPr>
                        <w:tcW w:w="19" w:type="dxa"/>
                      </w:tcPr>
                      <w:p w14:paraId="01402A9E" w14:textId="77777777" w:rsidR="00E237B9" w:rsidRPr="00516EE7" w:rsidRDefault="00E237B9">
                        <w:pPr>
                          <w:pStyle w:val="EmptyCellLayoutStyle"/>
                          <w:spacing w:after="0" w:line="240" w:lineRule="auto"/>
                        </w:pPr>
                      </w:p>
                    </w:tc>
                    <w:tc>
                      <w:tcPr>
                        <w:tcW w:w="19" w:type="dxa"/>
                      </w:tcPr>
                      <w:p w14:paraId="15AF9098" w14:textId="77777777" w:rsidR="00E237B9" w:rsidRPr="00516EE7" w:rsidRDefault="00E237B9">
                        <w:pPr>
                          <w:pStyle w:val="EmptyCellLayoutStyle"/>
                          <w:spacing w:after="0" w:line="240" w:lineRule="auto"/>
                        </w:pPr>
                      </w:p>
                    </w:tc>
                    <w:tc>
                      <w:tcPr>
                        <w:tcW w:w="443" w:type="dxa"/>
                        <w:gridSpan w:val="4"/>
                      </w:tcPr>
                      <w:p w14:paraId="0B4ADC9B" w14:textId="77777777" w:rsidR="00E237B9" w:rsidRPr="00516EE7" w:rsidRDefault="00E237B9">
                        <w:pPr>
                          <w:pStyle w:val="EmptyCellLayoutStyle"/>
                          <w:spacing w:after="0" w:line="240" w:lineRule="auto"/>
                        </w:pPr>
                      </w:p>
                    </w:tc>
                    <w:tc>
                      <w:tcPr>
                        <w:tcW w:w="23" w:type="dxa"/>
                      </w:tcPr>
                      <w:p w14:paraId="51FDECEE" w14:textId="77777777" w:rsidR="00E237B9" w:rsidRPr="00516EE7" w:rsidRDefault="00E237B9">
                        <w:pPr>
                          <w:pStyle w:val="EmptyCellLayoutStyle"/>
                          <w:spacing w:after="0" w:line="240" w:lineRule="auto"/>
                        </w:pPr>
                      </w:p>
                    </w:tc>
                    <w:tc>
                      <w:tcPr>
                        <w:tcW w:w="23" w:type="dxa"/>
                        <w:tcBorders>
                          <w:right w:val="single" w:sz="3" w:space="0" w:color="000000"/>
                        </w:tcBorders>
                      </w:tcPr>
                      <w:p w14:paraId="157734A7" w14:textId="77777777" w:rsidR="00E237B9" w:rsidRPr="00516EE7" w:rsidRDefault="00E237B9">
                        <w:pPr>
                          <w:pStyle w:val="EmptyCellLayoutStyle"/>
                          <w:spacing w:after="0" w:line="240" w:lineRule="auto"/>
                        </w:pPr>
                      </w:p>
                    </w:tc>
                  </w:tr>
                  <w:tr w:rsidR="00E237B9" w:rsidRPr="00516EE7" w14:paraId="26D29425" w14:textId="77777777" w:rsidTr="00E237B9">
                    <w:trPr>
                      <w:trHeight w:val="16"/>
                    </w:trPr>
                    <w:tc>
                      <w:tcPr>
                        <w:tcW w:w="23" w:type="dxa"/>
                        <w:tcBorders>
                          <w:left w:val="single" w:sz="3" w:space="0" w:color="000000"/>
                        </w:tcBorders>
                      </w:tcPr>
                      <w:p w14:paraId="399B2066" w14:textId="77777777" w:rsidR="00E237B9" w:rsidRPr="00516EE7" w:rsidRDefault="00E237B9">
                        <w:pPr>
                          <w:pStyle w:val="EmptyCellLayoutStyle"/>
                          <w:spacing w:after="0" w:line="240" w:lineRule="auto"/>
                        </w:pPr>
                      </w:p>
                    </w:tc>
                    <w:tc>
                      <w:tcPr>
                        <w:tcW w:w="817" w:type="dxa"/>
                      </w:tcPr>
                      <w:p w14:paraId="0F36B8A2" w14:textId="77777777" w:rsidR="00E237B9" w:rsidRPr="00516EE7" w:rsidRDefault="00E237B9">
                        <w:pPr>
                          <w:pStyle w:val="EmptyCellLayoutStyle"/>
                          <w:spacing w:after="0" w:line="240" w:lineRule="auto"/>
                        </w:pPr>
                      </w:p>
                    </w:tc>
                    <w:tc>
                      <w:tcPr>
                        <w:tcW w:w="2289" w:type="dxa"/>
                      </w:tcPr>
                      <w:p w14:paraId="4155CE95" w14:textId="77777777" w:rsidR="00E237B9" w:rsidRPr="00516EE7" w:rsidRDefault="00E237B9">
                        <w:pPr>
                          <w:pStyle w:val="EmptyCellLayoutStyle"/>
                          <w:spacing w:after="0" w:line="240" w:lineRule="auto"/>
                        </w:pPr>
                      </w:p>
                    </w:tc>
                    <w:tc>
                      <w:tcPr>
                        <w:tcW w:w="5647" w:type="dxa"/>
                        <w:gridSpan w:val="3"/>
                      </w:tcPr>
                      <w:p w14:paraId="13E2F8A8" w14:textId="77777777" w:rsidR="00E237B9" w:rsidRPr="00516EE7" w:rsidRDefault="00E237B9">
                        <w:pPr>
                          <w:pStyle w:val="EmptyCellLayoutStyle"/>
                          <w:spacing w:after="0" w:line="240" w:lineRule="auto"/>
                        </w:pPr>
                      </w:p>
                    </w:tc>
                    <w:tc>
                      <w:tcPr>
                        <w:tcW w:w="19" w:type="dxa"/>
                      </w:tcPr>
                      <w:p w14:paraId="056A064C" w14:textId="77777777" w:rsidR="00E237B9" w:rsidRPr="00516EE7" w:rsidRDefault="00E237B9">
                        <w:pPr>
                          <w:pStyle w:val="EmptyCellLayoutStyle"/>
                          <w:spacing w:after="0" w:line="240" w:lineRule="auto"/>
                        </w:pPr>
                      </w:p>
                    </w:tc>
                    <w:tc>
                      <w:tcPr>
                        <w:tcW w:w="19" w:type="dxa"/>
                      </w:tcPr>
                      <w:p w14:paraId="4F804D1A" w14:textId="77777777" w:rsidR="00E237B9" w:rsidRPr="00516EE7" w:rsidRDefault="00E237B9">
                        <w:pPr>
                          <w:pStyle w:val="EmptyCellLayoutStyle"/>
                          <w:spacing w:after="0" w:line="240" w:lineRule="auto"/>
                        </w:pPr>
                      </w:p>
                    </w:tc>
                    <w:tc>
                      <w:tcPr>
                        <w:tcW w:w="403" w:type="dxa"/>
                        <w:gridSpan w:val="2"/>
                      </w:tcPr>
                      <w:p w14:paraId="081AC0D4" w14:textId="77777777" w:rsidR="00E237B9" w:rsidRPr="00516EE7" w:rsidRDefault="00E237B9">
                        <w:pPr>
                          <w:pStyle w:val="EmptyCellLayoutStyle"/>
                          <w:spacing w:after="0" w:line="240" w:lineRule="auto"/>
                        </w:pPr>
                      </w:p>
                    </w:tc>
                    <w:tc>
                      <w:tcPr>
                        <w:tcW w:w="23" w:type="dxa"/>
                      </w:tcPr>
                      <w:p w14:paraId="05644B74"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73AF4AB9" w14:textId="77777777" w:rsidR="00E237B9" w:rsidRPr="00516EE7" w:rsidRDefault="00E237B9">
                        <w:pPr>
                          <w:pStyle w:val="EmptyCellLayoutStyle"/>
                          <w:spacing w:after="0" w:line="240" w:lineRule="auto"/>
                        </w:pPr>
                      </w:p>
                    </w:tc>
                  </w:tr>
                  <w:tr w:rsidR="00E237B9" w:rsidRPr="00516EE7" w14:paraId="2EA3BB6C" w14:textId="77777777" w:rsidTr="00E237B9">
                    <w:trPr>
                      <w:gridAfter w:val="2"/>
                      <w:wAfter w:w="102" w:type="dxa"/>
                      <w:trHeight w:val="2148"/>
                    </w:trPr>
                    <w:tc>
                      <w:tcPr>
                        <w:tcW w:w="23" w:type="dxa"/>
                        <w:tcBorders>
                          <w:left w:val="single" w:sz="3" w:space="0" w:color="000000"/>
                        </w:tcBorders>
                      </w:tcPr>
                      <w:p w14:paraId="778A0982" w14:textId="77777777" w:rsidR="00E237B9" w:rsidRPr="00516EE7" w:rsidRDefault="00E237B9">
                        <w:pPr>
                          <w:pStyle w:val="EmptyCellLayoutStyle"/>
                          <w:spacing w:after="0" w:line="240" w:lineRule="auto"/>
                        </w:pPr>
                      </w:p>
                    </w:tc>
                    <w:tc>
                      <w:tcPr>
                        <w:tcW w:w="9197" w:type="dxa"/>
                        <w:gridSpan w:val="9"/>
                      </w:tcPr>
                      <w:tbl>
                        <w:tblPr>
                          <w:tblW w:w="0" w:type="auto"/>
                          <w:tblBorders>
                            <w:top w:val="single" w:sz="3" w:space="0" w:color="000000"/>
                            <w:left w:val="single" w:sz="3" w:space="0" w:color="000000"/>
                            <w:bottom w:val="single" w:sz="3" w:space="0" w:color="000000"/>
                            <w:right w:val="single" w:sz="3" w:space="0" w:color="000000"/>
                          </w:tblBorders>
                          <w:tblLayout w:type="fixed"/>
                          <w:tblCellMar>
                            <w:left w:w="0" w:type="dxa"/>
                            <w:right w:w="0" w:type="dxa"/>
                          </w:tblCellMar>
                          <w:tblLook w:val="0000" w:firstRow="0" w:lastRow="0" w:firstColumn="0" w:lastColumn="0" w:noHBand="0" w:noVBand="0"/>
                        </w:tblPr>
                        <w:tblGrid>
                          <w:gridCol w:w="461"/>
                          <w:gridCol w:w="4666"/>
                          <w:gridCol w:w="1144"/>
                          <w:gridCol w:w="1320"/>
                          <w:gridCol w:w="1080"/>
                        </w:tblGrid>
                        <w:tr w:rsidR="00E237B9" w:rsidRPr="00516EE7" w14:paraId="1F26FD87" w14:textId="77777777" w:rsidTr="00251DE2">
                          <w:trPr>
                            <w:trHeight w:val="578"/>
                          </w:trPr>
                          <w:tc>
                            <w:tcPr>
                              <w:tcW w:w="461"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059BB7AB" w14:textId="77777777" w:rsidR="00E237B9" w:rsidRPr="00516EE7" w:rsidRDefault="00E237B9">
                              <w:pPr>
                                <w:spacing w:after="0" w:line="240" w:lineRule="auto"/>
                              </w:pPr>
                            </w:p>
                          </w:tc>
                          <w:tc>
                            <w:tcPr>
                              <w:tcW w:w="4666"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41E1BCEA" w14:textId="77777777" w:rsidR="00E237B9" w:rsidRPr="00516EE7" w:rsidRDefault="00E237B9">
                              <w:pPr>
                                <w:spacing w:after="0" w:line="240" w:lineRule="auto"/>
                              </w:pPr>
                            </w:p>
                          </w:tc>
                          <w:tc>
                            <w:tcPr>
                              <w:tcW w:w="1144"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0C1933C7" w14:textId="4AACBAB9" w:rsidR="00E237B9" w:rsidRPr="00516EE7" w:rsidRDefault="00E237B9">
                              <w:pPr>
                                <w:spacing w:after="0" w:line="240" w:lineRule="auto"/>
                                <w:jc w:val="center"/>
                              </w:pPr>
                              <w:r w:rsidRPr="00516EE7">
                                <w:rPr>
                                  <w:color w:val="000000"/>
                                  <w:sz w:val="24"/>
                                </w:rPr>
                                <w:t>Žiema</w:t>
                              </w:r>
                            </w:p>
                          </w:tc>
                          <w:tc>
                            <w:tcPr>
                              <w:tcW w:w="1320"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3DE419CF" w14:textId="6A4EFD62" w:rsidR="00E237B9" w:rsidRPr="00516EE7" w:rsidRDefault="00E237B9">
                              <w:pPr>
                                <w:spacing w:after="0" w:line="240" w:lineRule="auto"/>
                                <w:jc w:val="center"/>
                              </w:pPr>
                              <w:r w:rsidRPr="00516EE7">
                                <w:rPr>
                                  <w:color w:val="000000"/>
                                  <w:sz w:val="24"/>
                                </w:rPr>
                                <w:t>Vasara</w:t>
                              </w:r>
                            </w:p>
                          </w:tc>
                          <w:tc>
                            <w:tcPr>
                              <w:tcW w:w="1080"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72BEDCBC" w14:textId="77777777" w:rsidR="00E237B9" w:rsidRPr="00516EE7" w:rsidRDefault="00E237B9">
                              <w:pPr>
                                <w:spacing w:after="0" w:line="240" w:lineRule="auto"/>
                                <w:jc w:val="center"/>
                              </w:pPr>
                              <w:r w:rsidRPr="00516EE7">
                                <w:rPr>
                                  <w:color w:val="000000"/>
                                  <w:sz w:val="24"/>
                                </w:rPr>
                                <w:t>Leistinas nuokrypis</w:t>
                              </w:r>
                            </w:p>
                          </w:tc>
                        </w:tr>
                        <w:tr w:rsidR="00E237B9" w:rsidRPr="00516EE7" w14:paraId="6844780C" w14:textId="77777777" w:rsidTr="00251DE2">
                          <w:trPr>
                            <w:trHeight w:val="252"/>
                          </w:trPr>
                          <w:tc>
                            <w:tcPr>
                              <w:tcW w:w="461"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35D8E6CE" w14:textId="23F708F5" w:rsidR="00E237B9" w:rsidRPr="00516EE7" w:rsidRDefault="00E237B9">
                              <w:pPr>
                                <w:spacing w:after="0" w:line="240" w:lineRule="auto"/>
                                <w:jc w:val="center"/>
                              </w:pPr>
                              <w:r w:rsidRPr="00516EE7">
                                <w:rPr>
                                  <w:color w:val="000000"/>
                                  <w:sz w:val="24"/>
                                </w:rPr>
                                <w:t>8.1.</w:t>
                              </w:r>
                            </w:p>
                          </w:tc>
                          <w:tc>
                            <w:tcPr>
                              <w:tcW w:w="4666"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5D1B409B" w14:textId="77777777" w:rsidR="00E237B9" w:rsidRPr="00516EE7" w:rsidRDefault="00E237B9">
                              <w:pPr>
                                <w:spacing w:after="0" w:line="240" w:lineRule="auto"/>
                              </w:pPr>
                              <w:r w:rsidRPr="00516EE7">
                                <w:rPr>
                                  <w:color w:val="000000"/>
                                  <w:sz w:val="24"/>
                                </w:rPr>
                                <w:t xml:space="preserve"> Slėgis paduodamoje linijoje prijungimo taške</w:t>
                              </w:r>
                            </w:p>
                          </w:tc>
                          <w:tc>
                            <w:tcPr>
                              <w:tcW w:w="1144"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798A56FE" w14:textId="27BA0C6C" w:rsidR="00E237B9" w:rsidRPr="00516EE7" w:rsidRDefault="00E237B9" w:rsidP="00955C66">
                              <w:pPr>
                                <w:spacing w:after="0" w:line="240" w:lineRule="auto"/>
                                <w:jc w:val="center"/>
                                <w:rPr>
                                  <w:sz w:val="24"/>
                                  <w:szCs w:val="24"/>
                                  <w:lang w:val="en-US"/>
                                </w:rPr>
                              </w:pPr>
                              <w:r w:rsidRPr="00516EE7">
                                <w:rPr>
                                  <w:sz w:val="24"/>
                                  <w:szCs w:val="24"/>
                                  <w:lang w:val="en-US"/>
                                </w:rPr>
                                <w:t>1,05-1,35</w:t>
                              </w:r>
                            </w:p>
                          </w:tc>
                          <w:tc>
                            <w:tcPr>
                              <w:tcW w:w="1320"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4B384290" w14:textId="30D8FED2" w:rsidR="00E237B9" w:rsidRPr="00516EE7" w:rsidRDefault="00E237B9" w:rsidP="00955C66">
                              <w:pPr>
                                <w:spacing w:after="0" w:line="240" w:lineRule="auto"/>
                                <w:jc w:val="center"/>
                                <w:rPr>
                                  <w:sz w:val="24"/>
                                  <w:szCs w:val="24"/>
                                </w:rPr>
                              </w:pPr>
                              <w:r w:rsidRPr="00516EE7">
                                <w:rPr>
                                  <w:sz w:val="24"/>
                                  <w:szCs w:val="24"/>
                                  <w:lang w:val="en-US"/>
                                </w:rPr>
                                <w:t>1,00-1,26</w:t>
                              </w:r>
                            </w:p>
                          </w:tc>
                          <w:tc>
                            <w:tcPr>
                              <w:tcW w:w="1080"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485E648E" w14:textId="17473DF1" w:rsidR="00E237B9" w:rsidRPr="00516EE7" w:rsidRDefault="00E237B9">
                              <w:pPr>
                                <w:spacing w:after="0" w:line="240" w:lineRule="auto"/>
                                <w:jc w:val="center"/>
                              </w:pPr>
                              <w:r w:rsidRPr="00516EE7">
                                <w:rPr>
                                  <w:color w:val="000000"/>
                                  <w:sz w:val="24"/>
                                </w:rPr>
                                <w:t>MPa</w:t>
                              </w:r>
                            </w:p>
                          </w:tc>
                        </w:tr>
                        <w:tr w:rsidR="00E237B9" w:rsidRPr="00516EE7" w14:paraId="2B62554C" w14:textId="77777777" w:rsidTr="00251DE2">
                          <w:trPr>
                            <w:trHeight w:val="321"/>
                          </w:trPr>
                          <w:tc>
                            <w:tcPr>
                              <w:tcW w:w="461"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25BE43BF" w14:textId="6994B45E" w:rsidR="00E237B9" w:rsidRPr="00516EE7" w:rsidRDefault="00E237B9">
                              <w:pPr>
                                <w:spacing w:after="0" w:line="240" w:lineRule="auto"/>
                                <w:jc w:val="center"/>
                              </w:pPr>
                              <w:r w:rsidRPr="00516EE7">
                                <w:rPr>
                                  <w:color w:val="000000"/>
                                  <w:sz w:val="24"/>
                                </w:rPr>
                                <w:t>8.2.</w:t>
                              </w:r>
                            </w:p>
                          </w:tc>
                          <w:tc>
                            <w:tcPr>
                              <w:tcW w:w="4666"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0F39B2A2" w14:textId="77777777" w:rsidR="00E237B9" w:rsidRPr="00516EE7" w:rsidRDefault="00E237B9">
                              <w:pPr>
                                <w:spacing w:after="0" w:line="240" w:lineRule="auto"/>
                              </w:pPr>
                              <w:r w:rsidRPr="00516EE7">
                                <w:rPr>
                                  <w:color w:val="000000"/>
                                  <w:sz w:val="24"/>
                                </w:rPr>
                                <w:t xml:space="preserve"> Slėgis grįžtamoje linijoje prijungimo taške</w:t>
                              </w:r>
                            </w:p>
                          </w:tc>
                          <w:tc>
                            <w:tcPr>
                              <w:tcW w:w="1144"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3386A5D4" w14:textId="474B3448" w:rsidR="00E237B9" w:rsidRPr="00516EE7" w:rsidRDefault="00E237B9" w:rsidP="00955C66">
                              <w:pPr>
                                <w:spacing w:after="0" w:line="240" w:lineRule="auto"/>
                                <w:jc w:val="center"/>
                                <w:rPr>
                                  <w:sz w:val="24"/>
                                  <w:szCs w:val="24"/>
                                </w:rPr>
                              </w:pPr>
                              <w:r w:rsidRPr="00516EE7">
                                <w:rPr>
                                  <w:sz w:val="24"/>
                                  <w:szCs w:val="24"/>
                                </w:rPr>
                                <w:t>0,40-0,60</w:t>
                              </w:r>
                            </w:p>
                          </w:tc>
                          <w:tc>
                            <w:tcPr>
                              <w:tcW w:w="1320"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4F94799A" w14:textId="2E0FCADF" w:rsidR="00E237B9" w:rsidRPr="00516EE7" w:rsidRDefault="00E237B9" w:rsidP="00955C66">
                              <w:pPr>
                                <w:spacing w:after="0" w:line="240" w:lineRule="auto"/>
                                <w:jc w:val="center"/>
                                <w:rPr>
                                  <w:sz w:val="24"/>
                                  <w:szCs w:val="24"/>
                                </w:rPr>
                              </w:pPr>
                              <w:r w:rsidRPr="00516EE7">
                                <w:rPr>
                                  <w:sz w:val="24"/>
                                  <w:szCs w:val="24"/>
                                </w:rPr>
                                <w:t>0,45-0,75</w:t>
                              </w:r>
                            </w:p>
                          </w:tc>
                          <w:tc>
                            <w:tcPr>
                              <w:tcW w:w="1080"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0E09DCA5" w14:textId="5769F776" w:rsidR="00E237B9" w:rsidRPr="00516EE7" w:rsidRDefault="00E237B9">
                              <w:pPr>
                                <w:spacing w:after="0" w:line="240" w:lineRule="auto"/>
                                <w:jc w:val="center"/>
                              </w:pPr>
                              <w:r w:rsidRPr="00516EE7">
                                <w:rPr>
                                  <w:color w:val="000000"/>
                                  <w:sz w:val="24"/>
                                </w:rPr>
                                <w:t>MPa</w:t>
                              </w:r>
                            </w:p>
                          </w:tc>
                        </w:tr>
                        <w:tr w:rsidR="00E237B9" w:rsidRPr="00516EE7" w14:paraId="1ECF0B9C" w14:textId="77777777" w:rsidTr="00251DE2">
                          <w:trPr>
                            <w:trHeight w:val="261"/>
                          </w:trPr>
                          <w:tc>
                            <w:tcPr>
                              <w:tcW w:w="461"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766F16A7" w14:textId="72483278" w:rsidR="00E237B9" w:rsidRPr="00516EE7" w:rsidRDefault="00E237B9">
                              <w:pPr>
                                <w:spacing w:after="0" w:line="240" w:lineRule="auto"/>
                                <w:jc w:val="center"/>
                              </w:pPr>
                              <w:r w:rsidRPr="00516EE7">
                                <w:rPr>
                                  <w:color w:val="000000"/>
                                  <w:sz w:val="24"/>
                                </w:rPr>
                                <w:t>8.3.</w:t>
                              </w:r>
                            </w:p>
                          </w:tc>
                          <w:tc>
                            <w:tcPr>
                              <w:tcW w:w="4666"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1EC500E7" w14:textId="77777777" w:rsidR="00E237B9" w:rsidRPr="00516EE7" w:rsidRDefault="00E237B9">
                              <w:pPr>
                                <w:spacing w:after="0" w:line="240" w:lineRule="auto"/>
                              </w:pPr>
                              <w:r w:rsidRPr="00516EE7">
                                <w:rPr>
                                  <w:color w:val="000000"/>
                                  <w:sz w:val="24"/>
                                </w:rPr>
                                <w:t xml:space="preserve"> Slėgių skirtumas</w:t>
                              </w:r>
                            </w:p>
                          </w:tc>
                          <w:tc>
                            <w:tcPr>
                              <w:tcW w:w="1144"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06C057B1" w14:textId="155CC260" w:rsidR="00E237B9" w:rsidRPr="00516EE7" w:rsidRDefault="00E237B9" w:rsidP="00955C66">
                              <w:pPr>
                                <w:spacing w:after="0" w:line="240" w:lineRule="auto"/>
                                <w:jc w:val="center"/>
                                <w:rPr>
                                  <w:sz w:val="24"/>
                                  <w:szCs w:val="24"/>
                                </w:rPr>
                              </w:pPr>
                              <w:r w:rsidRPr="00516EE7">
                                <w:rPr>
                                  <w:sz w:val="24"/>
                                  <w:szCs w:val="24"/>
                                </w:rPr>
                                <w:t>0,45-0,95</w:t>
                              </w:r>
                            </w:p>
                          </w:tc>
                          <w:tc>
                            <w:tcPr>
                              <w:tcW w:w="1320" w:type="dxa"/>
                              <w:tcBorders>
                                <w:top w:val="single" w:sz="3" w:space="0" w:color="000000"/>
                                <w:left w:val="single" w:sz="3" w:space="0" w:color="000000"/>
                                <w:bottom w:val="single" w:sz="3" w:space="0" w:color="000000"/>
                                <w:right w:val="nil"/>
                              </w:tcBorders>
                              <w:tcMar>
                                <w:top w:w="39" w:type="dxa"/>
                                <w:left w:w="39" w:type="dxa"/>
                                <w:bottom w:w="39" w:type="dxa"/>
                                <w:right w:w="39" w:type="dxa"/>
                              </w:tcMar>
                            </w:tcPr>
                            <w:p w14:paraId="1BF0D681" w14:textId="2DC020EF" w:rsidR="00E237B9" w:rsidRPr="00516EE7" w:rsidRDefault="00E237B9" w:rsidP="00955C66">
                              <w:pPr>
                                <w:spacing w:after="0" w:line="240" w:lineRule="auto"/>
                                <w:jc w:val="center"/>
                                <w:rPr>
                                  <w:sz w:val="24"/>
                                  <w:szCs w:val="24"/>
                                </w:rPr>
                              </w:pPr>
                              <w:r w:rsidRPr="00516EE7">
                                <w:rPr>
                                  <w:sz w:val="24"/>
                                  <w:szCs w:val="24"/>
                                </w:rPr>
                                <w:t>0,25-0,81</w:t>
                              </w:r>
                            </w:p>
                          </w:tc>
                          <w:tc>
                            <w:tcPr>
                              <w:tcW w:w="1080" w:type="dxa"/>
                              <w:tcBorders>
                                <w:top w:val="single" w:sz="3" w:space="0" w:color="000000"/>
                                <w:left w:val="single" w:sz="3" w:space="0" w:color="000000"/>
                                <w:bottom w:val="single" w:sz="3" w:space="0" w:color="000000"/>
                                <w:right w:val="single" w:sz="3" w:space="0" w:color="000000"/>
                              </w:tcBorders>
                              <w:tcMar>
                                <w:top w:w="39" w:type="dxa"/>
                                <w:left w:w="39" w:type="dxa"/>
                                <w:bottom w:w="39" w:type="dxa"/>
                                <w:right w:w="39" w:type="dxa"/>
                              </w:tcMar>
                            </w:tcPr>
                            <w:p w14:paraId="0161C4FF" w14:textId="22ACBA0B" w:rsidR="00E237B9" w:rsidRPr="00516EE7" w:rsidRDefault="00E237B9">
                              <w:pPr>
                                <w:spacing w:after="0" w:line="240" w:lineRule="auto"/>
                                <w:jc w:val="center"/>
                              </w:pPr>
                              <w:r w:rsidRPr="00516EE7">
                                <w:rPr>
                                  <w:color w:val="000000"/>
                                  <w:sz w:val="24"/>
                                </w:rPr>
                                <w:t>MPa</w:t>
                              </w:r>
                            </w:p>
                          </w:tc>
                        </w:tr>
                      </w:tbl>
                      <w:p w14:paraId="07FD1028" w14:textId="77777777" w:rsidR="00E237B9" w:rsidRPr="00516EE7" w:rsidRDefault="00E237B9">
                        <w:pPr>
                          <w:spacing w:after="0" w:line="240" w:lineRule="auto"/>
                        </w:pPr>
                      </w:p>
                    </w:tc>
                    <w:tc>
                      <w:tcPr>
                        <w:tcW w:w="23" w:type="dxa"/>
                        <w:tcBorders>
                          <w:right w:val="single" w:sz="3" w:space="0" w:color="000000"/>
                        </w:tcBorders>
                      </w:tcPr>
                      <w:p w14:paraId="14738436" w14:textId="77777777" w:rsidR="00E237B9" w:rsidRPr="00516EE7" w:rsidRDefault="00E237B9">
                        <w:pPr>
                          <w:pStyle w:val="EmptyCellLayoutStyle"/>
                          <w:spacing w:after="0" w:line="240" w:lineRule="auto"/>
                        </w:pPr>
                      </w:p>
                    </w:tc>
                  </w:tr>
                  <w:tr w:rsidR="00E237B9" w:rsidRPr="00516EE7" w14:paraId="02D89151" w14:textId="77777777" w:rsidTr="00E237B9">
                    <w:trPr>
                      <w:trHeight w:val="57"/>
                    </w:trPr>
                    <w:tc>
                      <w:tcPr>
                        <w:tcW w:w="23" w:type="dxa"/>
                        <w:tcBorders>
                          <w:left w:val="single" w:sz="3" w:space="0" w:color="000000"/>
                        </w:tcBorders>
                      </w:tcPr>
                      <w:p w14:paraId="5A59F3BA" w14:textId="77777777" w:rsidR="00E237B9" w:rsidRPr="00516EE7" w:rsidRDefault="00E237B9">
                        <w:pPr>
                          <w:pStyle w:val="EmptyCellLayoutStyle"/>
                          <w:spacing w:after="0" w:line="240" w:lineRule="auto"/>
                        </w:pPr>
                      </w:p>
                    </w:tc>
                    <w:tc>
                      <w:tcPr>
                        <w:tcW w:w="817" w:type="dxa"/>
                      </w:tcPr>
                      <w:p w14:paraId="47E80A13" w14:textId="77777777" w:rsidR="00E237B9" w:rsidRPr="00516EE7" w:rsidRDefault="00E237B9">
                        <w:pPr>
                          <w:pStyle w:val="EmptyCellLayoutStyle"/>
                          <w:spacing w:after="0" w:line="240" w:lineRule="auto"/>
                        </w:pPr>
                      </w:p>
                    </w:tc>
                    <w:tc>
                      <w:tcPr>
                        <w:tcW w:w="2289" w:type="dxa"/>
                      </w:tcPr>
                      <w:p w14:paraId="2BD75D23" w14:textId="77777777" w:rsidR="00E237B9" w:rsidRPr="00516EE7" w:rsidRDefault="00E237B9">
                        <w:pPr>
                          <w:pStyle w:val="EmptyCellLayoutStyle"/>
                          <w:spacing w:after="0" w:line="240" w:lineRule="auto"/>
                        </w:pPr>
                      </w:p>
                    </w:tc>
                    <w:tc>
                      <w:tcPr>
                        <w:tcW w:w="5647" w:type="dxa"/>
                        <w:gridSpan w:val="3"/>
                      </w:tcPr>
                      <w:p w14:paraId="001CC037" w14:textId="77777777" w:rsidR="00E237B9" w:rsidRPr="00516EE7" w:rsidRDefault="00E237B9">
                        <w:pPr>
                          <w:pStyle w:val="EmptyCellLayoutStyle"/>
                          <w:spacing w:after="0" w:line="240" w:lineRule="auto"/>
                        </w:pPr>
                      </w:p>
                    </w:tc>
                    <w:tc>
                      <w:tcPr>
                        <w:tcW w:w="19" w:type="dxa"/>
                      </w:tcPr>
                      <w:p w14:paraId="6A06AFCE" w14:textId="77777777" w:rsidR="00E237B9" w:rsidRPr="00516EE7" w:rsidRDefault="00E237B9">
                        <w:pPr>
                          <w:pStyle w:val="EmptyCellLayoutStyle"/>
                          <w:spacing w:after="0" w:line="240" w:lineRule="auto"/>
                        </w:pPr>
                      </w:p>
                    </w:tc>
                    <w:tc>
                      <w:tcPr>
                        <w:tcW w:w="19" w:type="dxa"/>
                      </w:tcPr>
                      <w:p w14:paraId="1D936A06" w14:textId="77777777" w:rsidR="00E237B9" w:rsidRPr="00516EE7" w:rsidRDefault="00E237B9">
                        <w:pPr>
                          <w:pStyle w:val="EmptyCellLayoutStyle"/>
                          <w:spacing w:after="0" w:line="240" w:lineRule="auto"/>
                        </w:pPr>
                      </w:p>
                    </w:tc>
                    <w:tc>
                      <w:tcPr>
                        <w:tcW w:w="403" w:type="dxa"/>
                        <w:gridSpan w:val="2"/>
                      </w:tcPr>
                      <w:p w14:paraId="3B573788" w14:textId="77777777" w:rsidR="00E237B9" w:rsidRPr="00516EE7" w:rsidRDefault="00E237B9">
                        <w:pPr>
                          <w:pStyle w:val="EmptyCellLayoutStyle"/>
                          <w:spacing w:after="0" w:line="240" w:lineRule="auto"/>
                        </w:pPr>
                      </w:p>
                    </w:tc>
                    <w:tc>
                      <w:tcPr>
                        <w:tcW w:w="23" w:type="dxa"/>
                      </w:tcPr>
                      <w:p w14:paraId="1BFA1D99" w14:textId="77777777" w:rsidR="00E237B9" w:rsidRPr="00516EE7" w:rsidRDefault="00E237B9">
                        <w:pPr>
                          <w:pStyle w:val="EmptyCellLayoutStyle"/>
                          <w:spacing w:after="0" w:line="240" w:lineRule="auto"/>
                        </w:pPr>
                      </w:p>
                    </w:tc>
                    <w:tc>
                      <w:tcPr>
                        <w:tcW w:w="104" w:type="dxa"/>
                        <w:gridSpan w:val="2"/>
                        <w:tcBorders>
                          <w:right w:val="single" w:sz="3" w:space="0" w:color="000000"/>
                        </w:tcBorders>
                      </w:tcPr>
                      <w:p w14:paraId="654E2B1B" w14:textId="77777777" w:rsidR="00E237B9" w:rsidRPr="00516EE7" w:rsidRDefault="00E237B9">
                        <w:pPr>
                          <w:pStyle w:val="EmptyCellLayoutStyle"/>
                          <w:spacing w:after="0" w:line="240" w:lineRule="auto"/>
                        </w:pPr>
                      </w:p>
                    </w:tc>
                  </w:tr>
                </w:tbl>
                <w:p w14:paraId="31B8C8E3" w14:textId="77777777" w:rsidR="00E237B9" w:rsidRPr="00516EE7" w:rsidRDefault="00E237B9">
                  <w:pPr>
                    <w:spacing w:after="0" w:line="240" w:lineRule="auto"/>
                  </w:pPr>
                </w:p>
              </w:tc>
              <w:tc>
                <w:tcPr>
                  <w:tcW w:w="134" w:type="dxa"/>
                </w:tcPr>
                <w:p w14:paraId="5E305813" w14:textId="77777777" w:rsidR="00E237B9" w:rsidRPr="00516EE7" w:rsidRDefault="00E237B9">
                  <w:pPr>
                    <w:pStyle w:val="EmptyCellLayoutStyle"/>
                    <w:spacing w:after="0" w:line="240" w:lineRule="auto"/>
                  </w:pPr>
                </w:p>
              </w:tc>
              <w:tc>
                <w:tcPr>
                  <w:tcW w:w="134" w:type="dxa"/>
                </w:tcPr>
                <w:p w14:paraId="1BF3057A" w14:textId="47568B71" w:rsidR="00E237B9" w:rsidRPr="00516EE7" w:rsidRDefault="00E237B9">
                  <w:pPr>
                    <w:pStyle w:val="EmptyCellLayoutStyle"/>
                    <w:spacing w:after="0" w:line="240" w:lineRule="auto"/>
                  </w:pPr>
                </w:p>
              </w:tc>
            </w:tr>
          </w:tbl>
          <w:p w14:paraId="2AE5C977" w14:textId="77777777" w:rsidR="004F727B" w:rsidRPr="00516EE7" w:rsidRDefault="004F727B">
            <w:pPr>
              <w:spacing w:after="0" w:line="240" w:lineRule="auto"/>
            </w:pPr>
          </w:p>
        </w:tc>
        <w:tc>
          <w:tcPr>
            <w:tcW w:w="187" w:type="dxa"/>
          </w:tcPr>
          <w:p w14:paraId="4C6EAF20" w14:textId="77777777" w:rsidR="004F727B" w:rsidRPr="00516EE7" w:rsidRDefault="004F727B">
            <w:pPr>
              <w:pStyle w:val="EmptyCellLayoutStyle"/>
              <w:spacing w:after="0" w:line="240" w:lineRule="auto"/>
            </w:pPr>
          </w:p>
        </w:tc>
      </w:tr>
    </w:tbl>
    <w:p w14:paraId="58F7EC39" w14:textId="77777777" w:rsidR="004F727B" w:rsidRDefault="00743942">
      <w:pPr>
        <w:spacing w:after="0" w:line="240" w:lineRule="auto"/>
        <w:rPr>
          <w:sz w:val="0"/>
        </w:rPr>
      </w:pPr>
      <w:r>
        <w:br w:type="page"/>
      </w:r>
    </w:p>
    <w:tbl>
      <w:tblPr>
        <w:tblW w:w="0" w:type="auto"/>
        <w:tblCellMar>
          <w:left w:w="0" w:type="dxa"/>
          <w:right w:w="0" w:type="dxa"/>
        </w:tblCellMar>
        <w:tblLook w:val="0000" w:firstRow="0" w:lastRow="0" w:firstColumn="0" w:lastColumn="0" w:noHBand="0" w:noVBand="0"/>
      </w:tblPr>
      <w:tblGrid>
        <w:gridCol w:w="216"/>
        <w:gridCol w:w="9593"/>
        <w:gridCol w:w="245"/>
        <w:gridCol w:w="53"/>
      </w:tblGrid>
      <w:tr w:rsidR="004F727B" w14:paraId="2DE84FC0" w14:textId="77777777">
        <w:tc>
          <w:tcPr>
            <w:tcW w:w="216" w:type="dxa"/>
          </w:tcPr>
          <w:p w14:paraId="3A2E2292" w14:textId="77777777" w:rsidR="004F727B" w:rsidRDefault="004F727B">
            <w:pPr>
              <w:pStyle w:val="EmptyCellLayoutStyle"/>
              <w:spacing w:after="0" w:line="240" w:lineRule="auto"/>
            </w:pPr>
          </w:p>
        </w:tc>
        <w:tc>
          <w:tcPr>
            <w:tcW w:w="9838" w:type="dxa"/>
            <w:gridSpan w:val="2"/>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13"/>
              <w:gridCol w:w="9825"/>
            </w:tblGrid>
            <w:tr w:rsidR="004F727B" w14:paraId="04ABD9BA" w14:textId="77777777">
              <w:tc>
                <w:tcPr>
                  <w:tcW w:w="13" w:type="dxa"/>
                </w:tcPr>
                <w:p w14:paraId="16F1090B" w14:textId="77777777" w:rsidR="004F727B" w:rsidRDefault="004F727B" w:rsidP="005518AA">
                  <w:pPr>
                    <w:pStyle w:val="EmptyCellLayoutStyle"/>
                    <w:spacing w:after="0" w:line="240" w:lineRule="auto"/>
                    <w:jc w:val="both"/>
                  </w:pPr>
                </w:p>
              </w:tc>
              <w:tc>
                <w:tcPr>
                  <w:tcW w:w="9825"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19"/>
                    <w:gridCol w:w="9738"/>
                    <w:gridCol w:w="67"/>
                  </w:tblGrid>
                  <w:tr w:rsidR="004F727B" w14:paraId="7B5216E4" w14:textId="77777777">
                    <w:tc>
                      <w:tcPr>
                        <w:tcW w:w="19" w:type="dxa"/>
                      </w:tcPr>
                      <w:p w14:paraId="37F4A1D8" w14:textId="77777777" w:rsidR="004F727B" w:rsidRDefault="004F727B" w:rsidP="005518AA">
                        <w:pPr>
                          <w:pStyle w:val="EmptyCellLayoutStyle"/>
                          <w:spacing w:after="0" w:line="240" w:lineRule="auto"/>
                          <w:jc w:val="both"/>
                        </w:pPr>
                      </w:p>
                    </w:tc>
                    <w:tc>
                      <w:tcPr>
                        <w:tcW w:w="9738"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145"/>
                          <w:gridCol w:w="9442"/>
                          <w:gridCol w:w="150"/>
                        </w:tblGrid>
                        <w:tr w:rsidR="004F727B" w14:paraId="0F2BD868" w14:textId="77777777">
                          <w:trPr>
                            <w:trHeight w:val="112"/>
                          </w:trPr>
                          <w:tc>
                            <w:tcPr>
                              <w:tcW w:w="145" w:type="dxa"/>
                            </w:tcPr>
                            <w:p w14:paraId="08CBCB4F" w14:textId="77777777" w:rsidR="004F727B" w:rsidRDefault="004F727B" w:rsidP="005518AA">
                              <w:pPr>
                                <w:pStyle w:val="EmptyCellLayoutStyle"/>
                                <w:spacing w:after="0" w:line="240" w:lineRule="auto"/>
                                <w:jc w:val="both"/>
                              </w:pPr>
                            </w:p>
                          </w:tc>
                          <w:tc>
                            <w:tcPr>
                              <w:tcW w:w="9442" w:type="dxa"/>
                            </w:tcPr>
                            <w:p w14:paraId="0D435ADD" w14:textId="77777777" w:rsidR="004F727B" w:rsidRDefault="004F727B" w:rsidP="005518AA">
                              <w:pPr>
                                <w:pStyle w:val="EmptyCellLayoutStyle"/>
                                <w:spacing w:after="0" w:line="240" w:lineRule="auto"/>
                                <w:jc w:val="both"/>
                              </w:pPr>
                            </w:p>
                          </w:tc>
                          <w:tc>
                            <w:tcPr>
                              <w:tcW w:w="150" w:type="dxa"/>
                            </w:tcPr>
                            <w:p w14:paraId="6C01767F" w14:textId="77777777" w:rsidR="004F727B" w:rsidRDefault="004F727B" w:rsidP="005518AA">
                              <w:pPr>
                                <w:pStyle w:val="EmptyCellLayoutStyle"/>
                                <w:spacing w:after="0" w:line="240" w:lineRule="auto"/>
                                <w:jc w:val="both"/>
                              </w:pPr>
                            </w:p>
                          </w:tc>
                        </w:tr>
                        <w:tr w:rsidR="004F727B" w14:paraId="312C154F" w14:textId="77777777">
                          <w:tc>
                            <w:tcPr>
                              <w:tcW w:w="145" w:type="dxa"/>
                            </w:tcPr>
                            <w:p w14:paraId="2019C169" w14:textId="77777777" w:rsidR="004F727B" w:rsidRDefault="004F727B" w:rsidP="005518AA">
                              <w:pPr>
                                <w:pStyle w:val="EmptyCellLayoutStyle"/>
                                <w:spacing w:after="0" w:line="240" w:lineRule="auto"/>
                                <w:jc w:val="both"/>
                              </w:pPr>
                            </w:p>
                          </w:tc>
                          <w:tc>
                            <w:tcPr>
                              <w:tcW w:w="9442"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32"/>
                                <w:gridCol w:w="9375"/>
                                <w:gridCol w:w="35"/>
                              </w:tblGrid>
                              <w:tr w:rsidR="004F727B" w14:paraId="30D2E7DF" w14:textId="77777777">
                                <w:trPr>
                                  <w:trHeight w:val="340"/>
                                </w:trPr>
                                <w:tc>
                                  <w:tcPr>
                                    <w:tcW w:w="32" w:type="dxa"/>
                                  </w:tcPr>
                                  <w:p w14:paraId="171D9264" w14:textId="77777777" w:rsidR="004F727B" w:rsidRDefault="004F727B" w:rsidP="005518AA">
                                    <w:pPr>
                                      <w:pStyle w:val="EmptyCellLayoutStyle"/>
                                      <w:spacing w:after="0" w:line="240" w:lineRule="auto"/>
                                      <w:jc w:val="both"/>
                                    </w:pPr>
                                  </w:p>
                                </w:tc>
                                <w:tc>
                                  <w:tcPr>
                                    <w:tcW w:w="9375" w:type="dxa"/>
                                  </w:tcPr>
                                  <w:tbl>
                                    <w:tblPr>
                                      <w:tblW w:w="0" w:type="auto"/>
                                      <w:tblCellMar>
                                        <w:left w:w="0" w:type="dxa"/>
                                        <w:right w:w="0" w:type="dxa"/>
                                      </w:tblCellMar>
                                      <w:tblLook w:val="0000" w:firstRow="0" w:lastRow="0" w:firstColumn="0" w:lastColumn="0" w:noHBand="0" w:noVBand="0"/>
                                    </w:tblPr>
                                    <w:tblGrid>
                                      <w:gridCol w:w="9375"/>
                                    </w:tblGrid>
                                    <w:tr w:rsidR="004F727B" w14:paraId="7DA8324B" w14:textId="77777777">
                                      <w:trPr>
                                        <w:trHeight w:val="262"/>
                                      </w:trPr>
                                      <w:tc>
                                        <w:tcPr>
                                          <w:tcW w:w="9375" w:type="dxa"/>
                                          <w:tcBorders>
                                            <w:top w:val="nil"/>
                                            <w:left w:val="nil"/>
                                            <w:bottom w:val="nil"/>
                                            <w:right w:val="nil"/>
                                          </w:tcBorders>
                                          <w:tcMar>
                                            <w:top w:w="39" w:type="dxa"/>
                                            <w:left w:w="39" w:type="dxa"/>
                                            <w:bottom w:w="39" w:type="dxa"/>
                                            <w:right w:w="39" w:type="dxa"/>
                                          </w:tcMar>
                                        </w:tcPr>
                                        <w:p w14:paraId="6485D779" w14:textId="65108091" w:rsidR="004F727B" w:rsidRDefault="008E6F4D" w:rsidP="005518AA">
                                          <w:pPr>
                                            <w:spacing w:after="0" w:line="240" w:lineRule="auto"/>
                                            <w:jc w:val="both"/>
                                          </w:pPr>
                                          <w:r>
                                            <w:rPr>
                                              <w:b/>
                                              <w:color w:val="000000"/>
                                              <w:sz w:val="24"/>
                                            </w:rPr>
                                            <w:t>9</w:t>
                                          </w:r>
                                          <w:r w:rsidR="00743942">
                                            <w:rPr>
                                              <w:b/>
                                              <w:color w:val="000000"/>
                                              <w:sz w:val="24"/>
                                            </w:rPr>
                                            <w:t>. Užsakovas (statytojas) privalo suprojektuoti pastatyti:</w:t>
                                          </w:r>
                                        </w:p>
                                      </w:tc>
                                    </w:tr>
                                  </w:tbl>
                                  <w:p w14:paraId="389E5252" w14:textId="77777777" w:rsidR="004F727B" w:rsidRDefault="004F727B" w:rsidP="005518AA">
                                    <w:pPr>
                                      <w:spacing w:after="0" w:line="240" w:lineRule="auto"/>
                                      <w:jc w:val="both"/>
                                    </w:pPr>
                                  </w:p>
                                </w:tc>
                                <w:tc>
                                  <w:tcPr>
                                    <w:tcW w:w="35" w:type="dxa"/>
                                  </w:tcPr>
                                  <w:p w14:paraId="2CC8DCFF" w14:textId="77777777" w:rsidR="004F727B" w:rsidRDefault="004F727B" w:rsidP="005518AA">
                                    <w:pPr>
                                      <w:pStyle w:val="EmptyCellLayoutStyle"/>
                                      <w:spacing w:after="0" w:line="240" w:lineRule="auto"/>
                                      <w:jc w:val="both"/>
                                    </w:pPr>
                                  </w:p>
                                </w:tc>
                              </w:tr>
                              <w:tr w:rsidR="004F727B" w14:paraId="7DA229D2" w14:textId="77777777">
                                <w:trPr>
                                  <w:trHeight w:val="18"/>
                                </w:trPr>
                                <w:tc>
                                  <w:tcPr>
                                    <w:tcW w:w="32" w:type="dxa"/>
                                  </w:tcPr>
                                  <w:p w14:paraId="2616298F" w14:textId="77777777" w:rsidR="004F727B" w:rsidRDefault="004F727B" w:rsidP="005518AA">
                                    <w:pPr>
                                      <w:pStyle w:val="EmptyCellLayoutStyle"/>
                                      <w:spacing w:after="0" w:line="240" w:lineRule="auto"/>
                                      <w:jc w:val="both"/>
                                    </w:pPr>
                                  </w:p>
                                </w:tc>
                                <w:tc>
                                  <w:tcPr>
                                    <w:tcW w:w="9375" w:type="dxa"/>
                                  </w:tcPr>
                                  <w:p w14:paraId="3B451ABB" w14:textId="77777777" w:rsidR="004F727B" w:rsidRDefault="004F727B" w:rsidP="005518AA">
                                    <w:pPr>
                                      <w:pStyle w:val="EmptyCellLayoutStyle"/>
                                      <w:spacing w:after="0" w:line="240" w:lineRule="auto"/>
                                      <w:jc w:val="both"/>
                                    </w:pPr>
                                  </w:p>
                                </w:tc>
                                <w:tc>
                                  <w:tcPr>
                                    <w:tcW w:w="35" w:type="dxa"/>
                                  </w:tcPr>
                                  <w:p w14:paraId="651F5238" w14:textId="77777777" w:rsidR="004F727B" w:rsidRDefault="004F727B" w:rsidP="005518AA">
                                    <w:pPr>
                                      <w:pStyle w:val="EmptyCellLayoutStyle"/>
                                      <w:spacing w:after="0" w:line="240" w:lineRule="auto"/>
                                      <w:jc w:val="both"/>
                                    </w:pPr>
                                  </w:p>
                                </w:tc>
                              </w:tr>
                              <w:tr w:rsidR="004F727B" w14:paraId="6585C766" w14:textId="77777777">
                                <w:tc>
                                  <w:tcPr>
                                    <w:tcW w:w="32" w:type="dxa"/>
                                  </w:tcPr>
                                  <w:p w14:paraId="512B6AAE" w14:textId="77777777" w:rsidR="004F727B" w:rsidRDefault="004F727B" w:rsidP="005518AA">
                                    <w:pPr>
                                      <w:pStyle w:val="EmptyCellLayoutStyle"/>
                                      <w:spacing w:after="0" w:line="240" w:lineRule="auto"/>
                                      <w:jc w:val="both"/>
                                    </w:pPr>
                                  </w:p>
                                </w:tc>
                                <w:tc>
                                  <w:tcPr>
                                    <w:tcW w:w="9375" w:type="dxa"/>
                                  </w:tcPr>
                                  <w:tbl>
                                    <w:tblPr>
                                      <w:tblW w:w="0" w:type="auto"/>
                                      <w:tblBorders>
                                        <w:top w:val="single" w:sz="3" w:space="0" w:color="000000"/>
                                        <w:left w:val="nil"/>
                                        <w:bottom w:val="nil"/>
                                        <w:right w:val="nil"/>
                                      </w:tblBorders>
                                      <w:tblCellMar>
                                        <w:left w:w="0" w:type="dxa"/>
                                        <w:right w:w="0" w:type="dxa"/>
                                      </w:tblCellMar>
                                      <w:tblLook w:val="0000" w:firstRow="0" w:lastRow="0" w:firstColumn="0" w:lastColumn="0" w:noHBand="0" w:noVBand="0"/>
                                    </w:tblPr>
                                    <w:tblGrid>
                                      <w:gridCol w:w="9375"/>
                                    </w:tblGrid>
                                    <w:tr w:rsidR="000502CE" w14:paraId="6720AD3D" w14:textId="77777777" w:rsidTr="00A07C6A">
                                      <w:trPr>
                                        <w:trHeight w:val="228"/>
                                      </w:trPr>
                                      <w:tc>
                                        <w:tcPr>
                                          <w:tcW w:w="9375" w:type="dxa"/>
                                          <w:tcBorders>
                                            <w:top w:val="single" w:sz="3" w:space="0" w:color="000000"/>
                                            <w:left w:val="nil"/>
                                            <w:bottom w:val="nil"/>
                                            <w:right w:val="nil"/>
                                          </w:tcBorders>
                                          <w:tcMar>
                                            <w:top w:w="0" w:type="dxa"/>
                                            <w:left w:w="39" w:type="dxa"/>
                                            <w:bottom w:w="0" w:type="dxa"/>
                                            <w:right w:w="39" w:type="dxa"/>
                                          </w:tcMar>
                                        </w:tcPr>
                                        <w:p w14:paraId="69AB2E6B" w14:textId="77777777" w:rsidR="000502CE" w:rsidRDefault="000502CE" w:rsidP="005518AA">
                                          <w:pPr>
                                            <w:spacing w:after="0" w:line="240" w:lineRule="auto"/>
                                            <w:jc w:val="both"/>
                                          </w:pPr>
                                          <w:r>
                                            <w:rPr>
                                              <w:color w:val="000000"/>
                                              <w:sz w:val="24"/>
                                            </w:rPr>
                                            <w:t>9.1. Šilumokaitinę bei apskaitos mazgą ant vandenilio gamybos įrenginio sklypo ribos.</w:t>
                                          </w:r>
                                        </w:p>
                                      </w:tc>
                                    </w:tr>
                                    <w:tr w:rsidR="000502CE" w14:paraId="645227D0" w14:textId="77777777" w:rsidTr="00A07C6A">
                                      <w:trPr>
                                        <w:trHeight w:val="228"/>
                                      </w:trPr>
                                      <w:tc>
                                        <w:tcPr>
                                          <w:tcW w:w="9375" w:type="dxa"/>
                                          <w:tcBorders>
                                            <w:top w:val="nil"/>
                                            <w:left w:val="nil"/>
                                            <w:bottom w:val="nil"/>
                                            <w:right w:val="nil"/>
                                          </w:tcBorders>
                                          <w:tcMar>
                                            <w:top w:w="0" w:type="dxa"/>
                                            <w:left w:w="39" w:type="dxa"/>
                                            <w:bottom w:w="0" w:type="dxa"/>
                                            <w:right w:w="39" w:type="dxa"/>
                                          </w:tcMar>
                                        </w:tcPr>
                                        <w:p w14:paraId="6BA2EC5A" w14:textId="77777777" w:rsidR="000502CE" w:rsidRDefault="000502CE" w:rsidP="005518AA">
                                          <w:pPr>
                                            <w:spacing w:after="0" w:line="240" w:lineRule="auto"/>
                                            <w:jc w:val="both"/>
                                          </w:pPr>
                                          <w:r>
                                            <w:rPr>
                                              <w:color w:val="000000"/>
                                              <w:sz w:val="24"/>
                                            </w:rPr>
                                            <w:t>9.2. Šilumos tiekimo tinklus nuo elektrolyzerių iki šilumokaitinės ir nuo šilumokaitinės iki prisijungimo taško.</w:t>
                                          </w:r>
                                        </w:p>
                                      </w:tc>
                                    </w:tr>
                                    <w:tr w:rsidR="000502CE" w14:paraId="094B9843" w14:textId="77777777" w:rsidTr="00A07C6A">
                                      <w:trPr>
                                        <w:trHeight w:val="228"/>
                                      </w:trPr>
                                      <w:tc>
                                        <w:tcPr>
                                          <w:tcW w:w="9375" w:type="dxa"/>
                                          <w:tcBorders>
                                            <w:top w:val="nil"/>
                                            <w:left w:val="nil"/>
                                            <w:bottom w:val="nil"/>
                                            <w:right w:val="nil"/>
                                          </w:tcBorders>
                                          <w:tcMar>
                                            <w:top w:w="0" w:type="dxa"/>
                                            <w:left w:w="39" w:type="dxa"/>
                                            <w:bottom w:w="0" w:type="dxa"/>
                                            <w:right w:w="39" w:type="dxa"/>
                                          </w:tcMar>
                                        </w:tcPr>
                                        <w:p w14:paraId="3ECE3ECA" w14:textId="77777777" w:rsidR="000502CE" w:rsidRDefault="000502CE" w:rsidP="005518AA">
                                          <w:pPr>
                                            <w:spacing w:after="0" w:line="240" w:lineRule="auto"/>
                                            <w:jc w:val="both"/>
                                          </w:pPr>
                                          <w:r>
                                            <w:rPr>
                                              <w:color w:val="000000"/>
                                              <w:sz w:val="24"/>
                                            </w:rPr>
                                            <w:t xml:space="preserve">9.3. Tiekiamos ir vartojamos šilumos energijos apskaitas pirkimo-pardavimo su nuotoliniu duomenų nuskaitymo- perdavimo sistemomis, kurios integruojasi prie esamos AB Vilniaus šilumos tinklų duomenų surinkimo sistemos. </w:t>
                                          </w:r>
                                        </w:p>
                                      </w:tc>
                                    </w:tr>
                                    <w:tr w:rsidR="000502CE" w14:paraId="5825CC8B" w14:textId="77777777" w:rsidTr="00A07C6A">
                                      <w:trPr>
                                        <w:trHeight w:val="228"/>
                                      </w:trPr>
                                      <w:tc>
                                        <w:tcPr>
                                          <w:tcW w:w="9375" w:type="dxa"/>
                                          <w:tcBorders>
                                            <w:top w:val="nil"/>
                                            <w:left w:val="nil"/>
                                            <w:bottom w:val="nil"/>
                                            <w:right w:val="nil"/>
                                          </w:tcBorders>
                                          <w:tcMar>
                                            <w:top w:w="0" w:type="dxa"/>
                                            <w:left w:w="39" w:type="dxa"/>
                                            <w:bottom w:w="0" w:type="dxa"/>
                                            <w:right w:w="39" w:type="dxa"/>
                                          </w:tcMar>
                                        </w:tcPr>
                                        <w:p w14:paraId="341D03C1" w14:textId="77777777" w:rsidR="000502CE" w:rsidRDefault="000502CE" w:rsidP="005518AA">
                                          <w:pPr>
                                            <w:spacing w:after="0" w:line="240" w:lineRule="auto"/>
                                            <w:jc w:val="both"/>
                                          </w:pPr>
                                          <w:r>
                                            <w:rPr>
                                              <w:color w:val="000000"/>
                                              <w:sz w:val="24"/>
                                            </w:rPr>
                                            <w:t xml:space="preserve">9.4. Norint pateikti visą pagamintą šilumos kiekį į per prisijungimo tašką termofikacinio vandens slėgio pakėlimui numatyti automatinio valdymo įrenginius (siurblinę). Pietvakarių siurblinės tinklų zonoje, šilumos galios perdavimui į integruotą šilumos tinklą. Numatyti automatinį siurblių valdymą, palaikant dispečerio užduotą slėgį P1 Pietvakarių siurblinės zonoje. </w:t>
                                          </w:r>
                                        </w:p>
                                      </w:tc>
                                    </w:tr>
                                  </w:tbl>
                                  <w:p w14:paraId="38E1EC01" w14:textId="77777777" w:rsidR="004F727B" w:rsidRDefault="004F727B" w:rsidP="005518AA">
                                    <w:pPr>
                                      <w:spacing w:after="0" w:line="240" w:lineRule="auto"/>
                                      <w:jc w:val="both"/>
                                    </w:pPr>
                                  </w:p>
                                </w:tc>
                                <w:tc>
                                  <w:tcPr>
                                    <w:tcW w:w="35" w:type="dxa"/>
                                  </w:tcPr>
                                  <w:p w14:paraId="4E27BCE0" w14:textId="77777777" w:rsidR="004F727B" w:rsidRDefault="004F727B" w:rsidP="005518AA">
                                    <w:pPr>
                                      <w:pStyle w:val="EmptyCellLayoutStyle"/>
                                      <w:spacing w:after="0" w:line="240" w:lineRule="auto"/>
                                      <w:jc w:val="both"/>
                                    </w:pPr>
                                  </w:p>
                                </w:tc>
                              </w:tr>
                              <w:tr w:rsidR="004F727B" w14:paraId="114BBB4E" w14:textId="77777777">
                                <w:trPr>
                                  <w:trHeight w:val="19"/>
                                </w:trPr>
                                <w:tc>
                                  <w:tcPr>
                                    <w:tcW w:w="32" w:type="dxa"/>
                                  </w:tcPr>
                                  <w:p w14:paraId="583F6EB7" w14:textId="77777777" w:rsidR="004F727B" w:rsidRDefault="004F727B" w:rsidP="005518AA">
                                    <w:pPr>
                                      <w:pStyle w:val="EmptyCellLayoutStyle"/>
                                      <w:spacing w:after="0" w:line="240" w:lineRule="auto"/>
                                      <w:jc w:val="both"/>
                                    </w:pPr>
                                  </w:p>
                                </w:tc>
                                <w:tc>
                                  <w:tcPr>
                                    <w:tcW w:w="9375" w:type="dxa"/>
                                  </w:tcPr>
                                  <w:p w14:paraId="14875A72" w14:textId="77777777" w:rsidR="004F727B" w:rsidRDefault="004F727B" w:rsidP="005518AA">
                                    <w:pPr>
                                      <w:pStyle w:val="EmptyCellLayoutStyle"/>
                                      <w:spacing w:after="0" w:line="240" w:lineRule="auto"/>
                                      <w:jc w:val="both"/>
                                    </w:pPr>
                                  </w:p>
                                </w:tc>
                                <w:tc>
                                  <w:tcPr>
                                    <w:tcW w:w="35" w:type="dxa"/>
                                  </w:tcPr>
                                  <w:p w14:paraId="27A57379" w14:textId="77777777" w:rsidR="004F727B" w:rsidRDefault="004F727B" w:rsidP="005518AA">
                                    <w:pPr>
                                      <w:pStyle w:val="EmptyCellLayoutStyle"/>
                                      <w:spacing w:after="0" w:line="240" w:lineRule="auto"/>
                                      <w:jc w:val="both"/>
                                    </w:pPr>
                                  </w:p>
                                </w:tc>
                              </w:tr>
                            </w:tbl>
                            <w:p w14:paraId="215D6AB7" w14:textId="77777777" w:rsidR="004F727B" w:rsidRDefault="004F727B" w:rsidP="005518AA">
                              <w:pPr>
                                <w:spacing w:after="0" w:line="240" w:lineRule="auto"/>
                                <w:jc w:val="both"/>
                              </w:pPr>
                            </w:p>
                          </w:tc>
                          <w:tc>
                            <w:tcPr>
                              <w:tcW w:w="150" w:type="dxa"/>
                            </w:tcPr>
                            <w:p w14:paraId="17D3BDFB" w14:textId="77777777" w:rsidR="004F727B" w:rsidRDefault="004F727B" w:rsidP="005518AA">
                              <w:pPr>
                                <w:pStyle w:val="EmptyCellLayoutStyle"/>
                                <w:spacing w:after="0" w:line="240" w:lineRule="auto"/>
                                <w:jc w:val="both"/>
                              </w:pPr>
                            </w:p>
                          </w:tc>
                        </w:tr>
                        <w:tr w:rsidR="004F727B" w14:paraId="6624A6D5" w14:textId="77777777">
                          <w:trPr>
                            <w:trHeight w:val="112"/>
                          </w:trPr>
                          <w:tc>
                            <w:tcPr>
                              <w:tcW w:w="145" w:type="dxa"/>
                            </w:tcPr>
                            <w:p w14:paraId="033A4A59" w14:textId="77777777" w:rsidR="004F727B" w:rsidRDefault="004F727B" w:rsidP="005518AA">
                              <w:pPr>
                                <w:pStyle w:val="EmptyCellLayoutStyle"/>
                                <w:spacing w:after="0" w:line="240" w:lineRule="auto"/>
                                <w:jc w:val="both"/>
                              </w:pPr>
                            </w:p>
                          </w:tc>
                          <w:tc>
                            <w:tcPr>
                              <w:tcW w:w="9442" w:type="dxa"/>
                            </w:tcPr>
                            <w:p w14:paraId="6E42F938" w14:textId="77777777" w:rsidR="004F727B" w:rsidRDefault="004F727B" w:rsidP="005518AA">
                              <w:pPr>
                                <w:pStyle w:val="EmptyCellLayoutStyle"/>
                                <w:spacing w:after="0" w:line="240" w:lineRule="auto"/>
                                <w:jc w:val="both"/>
                              </w:pPr>
                            </w:p>
                          </w:tc>
                          <w:tc>
                            <w:tcPr>
                              <w:tcW w:w="150" w:type="dxa"/>
                            </w:tcPr>
                            <w:p w14:paraId="1A5FBEBA" w14:textId="77777777" w:rsidR="004F727B" w:rsidRDefault="004F727B" w:rsidP="005518AA">
                              <w:pPr>
                                <w:pStyle w:val="EmptyCellLayoutStyle"/>
                                <w:spacing w:after="0" w:line="240" w:lineRule="auto"/>
                                <w:jc w:val="both"/>
                              </w:pPr>
                            </w:p>
                          </w:tc>
                        </w:tr>
                        <w:tr w:rsidR="004F727B" w14:paraId="4CF8D94A" w14:textId="77777777">
                          <w:tc>
                            <w:tcPr>
                              <w:tcW w:w="145" w:type="dxa"/>
                            </w:tcPr>
                            <w:p w14:paraId="27211B3D" w14:textId="77777777" w:rsidR="004F727B" w:rsidRDefault="004F727B" w:rsidP="005518AA">
                              <w:pPr>
                                <w:pStyle w:val="EmptyCellLayoutStyle"/>
                                <w:spacing w:after="0" w:line="240" w:lineRule="auto"/>
                                <w:jc w:val="both"/>
                              </w:pPr>
                            </w:p>
                          </w:tc>
                          <w:tc>
                            <w:tcPr>
                              <w:tcW w:w="9442"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32"/>
                                <w:gridCol w:w="9375"/>
                                <w:gridCol w:w="35"/>
                              </w:tblGrid>
                              <w:tr w:rsidR="004F727B" w14:paraId="6D97A068" w14:textId="77777777">
                                <w:trPr>
                                  <w:trHeight w:val="340"/>
                                </w:trPr>
                                <w:tc>
                                  <w:tcPr>
                                    <w:tcW w:w="32" w:type="dxa"/>
                                  </w:tcPr>
                                  <w:p w14:paraId="3C1EAF2E" w14:textId="77777777" w:rsidR="004F727B" w:rsidRDefault="004F727B" w:rsidP="005518AA">
                                    <w:pPr>
                                      <w:pStyle w:val="EmptyCellLayoutStyle"/>
                                      <w:spacing w:after="0" w:line="240" w:lineRule="auto"/>
                                      <w:jc w:val="both"/>
                                    </w:pPr>
                                  </w:p>
                                </w:tc>
                                <w:tc>
                                  <w:tcPr>
                                    <w:tcW w:w="9375" w:type="dxa"/>
                                  </w:tcPr>
                                  <w:tbl>
                                    <w:tblPr>
                                      <w:tblW w:w="0" w:type="auto"/>
                                      <w:tblCellMar>
                                        <w:left w:w="0" w:type="dxa"/>
                                        <w:right w:w="0" w:type="dxa"/>
                                      </w:tblCellMar>
                                      <w:tblLook w:val="0000" w:firstRow="0" w:lastRow="0" w:firstColumn="0" w:lastColumn="0" w:noHBand="0" w:noVBand="0"/>
                                    </w:tblPr>
                                    <w:tblGrid>
                                      <w:gridCol w:w="9375"/>
                                    </w:tblGrid>
                                    <w:tr w:rsidR="004F727B" w14:paraId="48E3E164" w14:textId="77777777">
                                      <w:trPr>
                                        <w:trHeight w:val="262"/>
                                      </w:trPr>
                                      <w:tc>
                                        <w:tcPr>
                                          <w:tcW w:w="9375" w:type="dxa"/>
                                          <w:tcBorders>
                                            <w:top w:val="nil"/>
                                            <w:left w:val="nil"/>
                                            <w:bottom w:val="nil"/>
                                            <w:right w:val="nil"/>
                                          </w:tcBorders>
                                          <w:tcMar>
                                            <w:top w:w="39" w:type="dxa"/>
                                            <w:left w:w="39" w:type="dxa"/>
                                            <w:bottom w:w="39" w:type="dxa"/>
                                            <w:right w:w="39" w:type="dxa"/>
                                          </w:tcMar>
                                        </w:tcPr>
                                        <w:p w14:paraId="00333E26" w14:textId="555AAAF8" w:rsidR="004F727B" w:rsidRDefault="00743942" w:rsidP="005518AA">
                                          <w:pPr>
                                            <w:spacing w:after="0" w:line="240" w:lineRule="auto"/>
                                            <w:jc w:val="both"/>
                                          </w:pPr>
                                          <w:r>
                                            <w:rPr>
                                              <w:b/>
                                              <w:color w:val="000000"/>
                                              <w:sz w:val="24"/>
                                            </w:rPr>
                                            <w:t>10. Reikalavimai projektavimui, statybai ir medžiagoms:</w:t>
                                          </w:r>
                                        </w:p>
                                      </w:tc>
                                    </w:tr>
                                  </w:tbl>
                                  <w:p w14:paraId="694A8BE6" w14:textId="77777777" w:rsidR="004F727B" w:rsidRDefault="004F727B" w:rsidP="005518AA">
                                    <w:pPr>
                                      <w:spacing w:after="0" w:line="240" w:lineRule="auto"/>
                                      <w:jc w:val="both"/>
                                    </w:pPr>
                                  </w:p>
                                </w:tc>
                                <w:tc>
                                  <w:tcPr>
                                    <w:tcW w:w="35" w:type="dxa"/>
                                  </w:tcPr>
                                  <w:p w14:paraId="6BE5E539" w14:textId="77777777" w:rsidR="004F727B" w:rsidRDefault="004F727B" w:rsidP="005518AA">
                                    <w:pPr>
                                      <w:pStyle w:val="EmptyCellLayoutStyle"/>
                                      <w:spacing w:after="0" w:line="240" w:lineRule="auto"/>
                                      <w:jc w:val="both"/>
                                    </w:pPr>
                                  </w:p>
                                </w:tc>
                              </w:tr>
                              <w:tr w:rsidR="004F727B" w14:paraId="5D240042" w14:textId="77777777">
                                <w:trPr>
                                  <w:trHeight w:val="20"/>
                                </w:trPr>
                                <w:tc>
                                  <w:tcPr>
                                    <w:tcW w:w="32" w:type="dxa"/>
                                  </w:tcPr>
                                  <w:p w14:paraId="6CF1BAC7" w14:textId="77777777" w:rsidR="004F727B" w:rsidRDefault="004F727B" w:rsidP="005518AA">
                                    <w:pPr>
                                      <w:pStyle w:val="EmptyCellLayoutStyle"/>
                                      <w:spacing w:after="0" w:line="240" w:lineRule="auto"/>
                                      <w:jc w:val="both"/>
                                    </w:pPr>
                                  </w:p>
                                </w:tc>
                                <w:tc>
                                  <w:tcPr>
                                    <w:tcW w:w="9375" w:type="dxa"/>
                                  </w:tcPr>
                                  <w:p w14:paraId="10974E05" w14:textId="77777777" w:rsidR="004F727B" w:rsidRDefault="004F727B" w:rsidP="005518AA">
                                    <w:pPr>
                                      <w:pStyle w:val="EmptyCellLayoutStyle"/>
                                      <w:spacing w:after="0" w:line="240" w:lineRule="auto"/>
                                      <w:jc w:val="both"/>
                                    </w:pPr>
                                  </w:p>
                                </w:tc>
                                <w:tc>
                                  <w:tcPr>
                                    <w:tcW w:w="35" w:type="dxa"/>
                                  </w:tcPr>
                                  <w:p w14:paraId="1798D4AF" w14:textId="77777777" w:rsidR="004F727B" w:rsidRDefault="004F727B" w:rsidP="005518AA">
                                    <w:pPr>
                                      <w:pStyle w:val="EmptyCellLayoutStyle"/>
                                      <w:spacing w:after="0" w:line="240" w:lineRule="auto"/>
                                      <w:jc w:val="both"/>
                                    </w:pPr>
                                  </w:p>
                                </w:tc>
                              </w:tr>
                              <w:tr w:rsidR="004F727B" w14:paraId="5F71D40D" w14:textId="77777777">
                                <w:tc>
                                  <w:tcPr>
                                    <w:tcW w:w="32" w:type="dxa"/>
                                  </w:tcPr>
                                  <w:p w14:paraId="492AD724" w14:textId="77777777" w:rsidR="004F727B" w:rsidRDefault="004F727B" w:rsidP="005518AA">
                                    <w:pPr>
                                      <w:pStyle w:val="EmptyCellLayoutStyle"/>
                                      <w:spacing w:after="0" w:line="240" w:lineRule="auto"/>
                                      <w:jc w:val="both"/>
                                    </w:pPr>
                                  </w:p>
                                </w:tc>
                                <w:tc>
                                  <w:tcPr>
                                    <w:tcW w:w="9375" w:type="dxa"/>
                                  </w:tcPr>
                                  <w:tbl>
                                    <w:tblPr>
                                      <w:tblW w:w="0" w:type="auto"/>
                                      <w:tblBorders>
                                        <w:top w:val="single" w:sz="3" w:space="0" w:color="000000"/>
                                        <w:left w:val="nil"/>
                                        <w:bottom w:val="nil"/>
                                        <w:right w:val="nil"/>
                                      </w:tblBorders>
                                      <w:tblCellMar>
                                        <w:left w:w="0" w:type="dxa"/>
                                        <w:right w:w="0" w:type="dxa"/>
                                      </w:tblCellMar>
                                      <w:tblLook w:val="0000" w:firstRow="0" w:lastRow="0" w:firstColumn="0" w:lastColumn="0" w:noHBand="0" w:noVBand="0"/>
                                    </w:tblPr>
                                    <w:tblGrid>
                                      <w:gridCol w:w="9375"/>
                                    </w:tblGrid>
                                    <w:tr w:rsidR="004F727B" w14:paraId="236DB205" w14:textId="77777777">
                                      <w:trPr>
                                        <w:trHeight w:val="227"/>
                                      </w:trPr>
                                      <w:tc>
                                        <w:tcPr>
                                          <w:tcW w:w="9375" w:type="dxa"/>
                                          <w:tcBorders>
                                            <w:top w:val="single" w:sz="3" w:space="0" w:color="000000"/>
                                            <w:left w:val="nil"/>
                                            <w:bottom w:val="nil"/>
                                            <w:right w:val="nil"/>
                                          </w:tcBorders>
                                          <w:tcMar>
                                            <w:top w:w="0" w:type="dxa"/>
                                            <w:left w:w="39" w:type="dxa"/>
                                            <w:bottom w:w="0" w:type="dxa"/>
                                            <w:right w:w="39" w:type="dxa"/>
                                          </w:tcMar>
                                        </w:tcPr>
                                        <w:p w14:paraId="0B8C60E4" w14:textId="279470AB" w:rsidR="004F727B" w:rsidRDefault="00743942" w:rsidP="005518AA">
                                          <w:pPr>
                                            <w:spacing w:after="0" w:line="240" w:lineRule="auto"/>
                                            <w:jc w:val="both"/>
                                          </w:pPr>
                                          <w:r>
                                            <w:rPr>
                                              <w:color w:val="000000"/>
                                              <w:sz w:val="24"/>
                                            </w:rPr>
                                            <w:t xml:space="preserve">10.1. </w:t>
                                          </w:r>
                                          <w:r>
                                            <w:rPr>
                                              <w:b/>
                                              <w:color w:val="000000"/>
                                              <w:sz w:val="24"/>
                                            </w:rPr>
                                            <w:t>Reikalavimai įrangai ir medžiagoms:</w:t>
                                          </w:r>
                                          <w:r>
                                            <w:rPr>
                                              <w:color w:val="000000"/>
                                              <w:sz w:val="24"/>
                                            </w:rPr>
                                            <w:t xml:space="preserve"> </w:t>
                                          </w:r>
                                        </w:p>
                                      </w:tc>
                                    </w:tr>
                                    <w:tr w:rsidR="004F727B" w14:paraId="0994B80D" w14:textId="77777777">
                                      <w:trPr>
                                        <w:trHeight w:val="227"/>
                                      </w:trPr>
                                      <w:tc>
                                        <w:tcPr>
                                          <w:tcW w:w="9375" w:type="dxa"/>
                                          <w:tcBorders>
                                            <w:top w:val="nil"/>
                                            <w:left w:val="nil"/>
                                            <w:bottom w:val="nil"/>
                                            <w:right w:val="nil"/>
                                          </w:tcBorders>
                                          <w:tcMar>
                                            <w:top w:w="0" w:type="dxa"/>
                                            <w:left w:w="39" w:type="dxa"/>
                                            <w:bottom w:w="0" w:type="dxa"/>
                                            <w:right w:w="39" w:type="dxa"/>
                                          </w:tcMar>
                                        </w:tcPr>
                                        <w:p w14:paraId="42531D38" w14:textId="41C428AD" w:rsidR="004F727B" w:rsidRDefault="00743942" w:rsidP="005518AA">
                                          <w:pPr>
                                            <w:spacing w:after="0" w:line="240" w:lineRule="auto"/>
                                            <w:jc w:val="both"/>
                                          </w:pPr>
                                          <w:r>
                                            <w:rPr>
                                              <w:color w:val="000000"/>
                                              <w:sz w:val="24"/>
                                            </w:rPr>
                                            <w:t xml:space="preserve">10.1.1. </w:t>
                                          </w:r>
                                          <w:r>
                                            <w:rPr>
                                              <w:b/>
                                              <w:color w:val="000000"/>
                                              <w:sz w:val="24"/>
                                            </w:rPr>
                                            <w:t>Reikalavimai elektros tiekimui, informacijos perdavimui ir valdymui:</w:t>
                                          </w:r>
                                          <w:r>
                                            <w:rPr>
                                              <w:color w:val="000000"/>
                                              <w:sz w:val="24"/>
                                            </w:rPr>
                                            <w:t xml:space="preserve"> </w:t>
                                          </w:r>
                                        </w:p>
                                      </w:tc>
                                    </w:tr>
                                    <w:tr w:rsidR="004F727B" w14:paraId="363415DD" w14:textId="77777777">
                                      <w:trPr>
                                        <w:trHeight w:val="227"/>
                                      </w:trPr>
                                      <w:tc>
                                        <w:tcPr>
                                          <w:tcW w:w="9375" w:type="dxa"/>
                                          <w:tcBorders>
                                            <w:top w:val="nil"/>
                                            <w:left w:val="nil"/>
                                            <w:bottom w:val="nil"/>
                                            <w:right w:val="nil"/>
                                          </w:tcBorders>
                                          <w:tcMar>
                                            <w:top w:w="0" w:type="dxa"/>
                                            <w:left w:w="39" w:type="dxa"/>
                                            <w:bottom w:w="0" w:type="dxa"/>
                                            <w:right w:w="39" w:type="dxa"/>
                                          </w:tcMar>
                                        </w:tcPr>
                                        <w:p w14:paraId="296581DF" w14:textId="45A233C8" w:rsidR="004F727B" w:rsidRDefault="00743942" w:rsidP="005518AA">
                                          <w:pPr>
                                            <w:spacing w:after="0" w:line="240" w:lineRule="auto"/>
                                            <w:jc w:val="both"/>
                                          </w:pPr>
                                          <w:r>
                                            <w:rPr>
                                              <w:color w:val="000000"/>
                                              <w:sz w:val="24"/>
                                            </w:rPr>
                                            <w:t xml:space="preserve">10.1.1.1. Numatyti sklendžių </w:t>
                                          </w:r>
                                          <w:r w:rsidR="0093794E">
                                            <w:rPr>
                                              <w:color w:val="000000"/>
                                              <w:sz w:val="24"/>
                                            </w:rPr>
                                            <w:t>už elektrolyzerio</w:t>
                                          </w:r>
                                          <w:r>
                                            <w:rPr>
                                              <w:color w:val="000000"/>
                                              <w:sz w:val="24"/>
                                            </w:rPr>
                                            <w:t>1 ir 2 valdymą -</w:t>
                                          </w:r>
                                          <w:r w:rsidR="005518AA">
                                            <w:rPr>
                                              <w:color w:val="000000"/>
                                              <w:sz w:val="24"/>
                                            </w:rPr>
                                            <w:t xml:space="preserve"> </w:t>
                                          </w:r>
                                          <w:r>
                                            <w:rPr>
                                              <w:color w:val="000000"/>
                                              <w:sz w:val="24"/>
                                            </w:rPr>
                                            <w:t xml:space="preserve">vietinį ir nuotolinį iš AB Vilniaus šilumos tinklai tinklo valdymo dispečerio darbo vietos pagal šilumos tiekėjo algoritmą. </w:t>
                                          </w:r>
                                        </w:p>
                                      </w:tc>
                                    </w:tr>
                                    <w:tr w:rsidR="004F727B" w14:paraId="7964E487" w14:textId="77777777">
                                      <w:trPr>
                                        <w:trHeight w:val="227"/>
                                      </w:trPr>
                                      <w:tc>
                                        <w:tcPr>
                                          <w:tcW w:w="9375" w:type="dxa"/>
                                          <w:tcBorders>
                                            <w:top w:val="nil"/>
                                            <w:left w:val="nil"/>
                                            <w:bottom w:val="nil"/>
                                            <w:right w:val="nil"/>
                                          </w:tcBorders>
                                          <w:tcMar>
                                            <w:top w:w="0" w:type="dxa"/>
                                            <w:left w:w="39" w:type="dxa"/>
                                            <w:bottom w:w="0" w:type="dxa"/>
                                            <w:right w:w="39" w:type="dxa"/>
                                          </w:tcMar>
                                        </w:tcPr>
                                        <w:p w14:paraId="07378E90" w14:textId="0F7C8D6B" w:rsidR="004F727B" w:rsidRDefault="00743942" w:rsidP="005518AA">
                                          <w:pPr>
                                            <w:spacing w:after="0" w:line="240" w:lineRule="auto"/>
                                            <w:jc w:val="both"/>
                                          </w:pPr>
                                          <w:r>
                                            <w:rPr>
                                              <w:color w:val="000000"/>
                                              <w:sz w:val="24"/>
                                            </w:rPr>
                                            <w:t>10.1.1.2.</w:t>
                                          </w:r>
                                          <w:r w:rsidR="00E02029">
                                            <w:rPr>
                                              <w:color w:val="000000"/>
                                              <w:sz w:val="24"/>
                                            </w:rPr>
                                            <w:t xml:space="preserve"> </w:t>
                                          </w:r>
                                          <w:r>
                                            <w:rPr>
                                              <w:color w:val="000000"/>
                                              <w:sz w:val="24"/>
                                            </w:rPr>
                                            <w:t>Užtikrinti elektros maitinimą elektrifikuotoms sklendėms ir duomenų perdavimo sistemoms iš elektros spintos šilumokaitinės ir apskaitos mazgo</w:t>
                                          </w:r>
                                          <w:r w:rsidR="00D667E8">
                                            <w:rPr>
                                              <w:color w:val="000000"/>
                                              <w:sz w:val="24"/>
                                            </w:rPr>
                                            <w:t xml:space="preserve"> </w:t>
                                          </w:r>
                                          <w:r w:rsidR="0093794E">
                                            <w:rPr>
                                              <w:color w:val="000000"/>
                                              <w:sz w:val="24"/>
                                            </w:rPr>
                                            <w:t>įrengimo vietos.</w:t>
                                          </w:r>
                                        </w:p>
                                      </w:tc>
                                    </w:tr>
                                    <w:tr w:rsidR="004F727B" w14:paraId="4E3C0CA2" w14:textId="77777777">
                                      <w:trPr>
                                        <w:trHeight w:val="227"/>
                                      </w:trPr>
                                      <w:tc>
                                        <w:tcPr>
                                          <w:tcW w:w="9375" w:type="dxa"/>
                                          <w:tcBorders>
                                            <w:top w:val="nil"/>
                                            <w:left w:val="nil"/>
                                            <w:bottom w:val="nil"/>
                                            <w:right w:val="nil"/>
                                          </w:tcBorders>
                                          <w:tcMar>
                                            <w:top w:w="0" w:type="dxa"/>
                                            <w:left w:w="39" w:type="dxa"/>
                                            <w:bottom w:w="0" w:type="dxa"/>
                                            <w:right w:w="39" w:type="dxa"/>
                                          </w:tcMar>
                                        </w:tcPr>
                                        <w:p w14:paraId="2EA0146B" w14:textId="19F4E111" w:rsidR="004F727B" w:rsidRDefault="00743942" w:rsidP="005518AA">
                                          <w:pPr>
                                            <w:spacing w:after="0" w:line="240" w:lineRule="auto"/>
                                            <w:jc w:val="both"/>
                                          </w:pPr>
                                          <w:r>
                                            <w:rPr>
                                              <w:color w:val="000000"/>
                                              <w:sz w:val="24"/>
                                            </w:rPr>
                                            <w:t xml:space="preserve">10.1.1.3. Numatyti nuotolinį matuojamų parametrų perdavimą ir integravimą į AB Vilniaus šilumos tinklų informacines sistemas. </w:t>
                                          </w:r>
                                        </w:p>
                                      </w:tc>
                                    </w:tr>
                                    <w:tr w:rsidR="004F727B" w14:paraId="33B55DD3" w14:textId="77777777">
                                      <w:trPr>
                                        <w:trHeight w:val="227"/>
                                      </w:trPr>
                                      <w:tc>
                                        <w:tcPr>
                                          <w:tcW w:w="9375" w:type="dxa"/>
                                          <w:tcBorders>
                                            <w:top w:val="nil"/>
                                            <w:left w:val="nil"/>
                                            <w:bottom w:val="nil"/>
                                            <w:right w:val="nil"/>
                                          </w:tcBorders>
                                          <w:tcMar>
                                            <w:top w:w="0" w:type="dxa"/>
                                            <w:left w:w="39" w:type="dxa"/>
                                            <w:bottom w:w="0" w:type="dxa"/>
                                            <w:right w:w="39" w:type="dxa"/>
                                          </w:tcMar>
                                        </w:tcPr>
                                        <w:p w14:paraId="70BD92CB" w14:textId="5E5553B8" w:rsidR="004F727B" w:rsidRDefault="00743942" w:rsidP="005518AA">
                                          <w:pPr>
                                            <w:spacing w:after="0" w:line="240" w:lineRule="auto"/>
                                            <w:jc w:val="both"/>
                                          </w:pPr>
                                          <w:r>
                                            <w:rPr>
                                              <w:color w:val="000000"/>
                                              <w:sz w:val="24"/>
                                            </w:rPr>
                                            <w:t xml:space="preserve">10.1.2. </w:t>
                                          </w:r>
                                          <w:r>
                                            <w:rPr>
                                              <w:b/>
                                              <w:color w:val="000000"/>
                                              <w:sz w:val="24"/>
                                            </w:rPr>
                                            <w:t>Reikalavimai šilumokaitinės,</w:t>
                                          </w:r>
                                          <w:r w:rsidR="00715F8D">
                                            <w:rPr>
                                              <w:b/>
                                              <w:color w:val="000000"/>
                                              <w:sz w:val="24"/>
                                            </w:rPr>
                                            <w:t xml:space="preserve"> </w:t>
                                          </w:r>
                                          <w:r>
                                            <w:rPr>
                                              <w:b/>
                                              <w:color w:val="000000"/>
                                              <w:sz w:val="24"/>
                                            </w:rPr>
                                            <w:t>prisijungimo ir apskaitos mazgo projektavimui:</w:t>
                                          </w:r>
                                          <w:r>
                                            <w:rPr>
                                              <w:color w:val="000000"/>
                                              <w:sz w:val="24"/>
                                            </w:rPr>
                                            <w:t xml:space="preserve"> </w:t>
                                          </w:r>
                                        </w:p>
                                      </w:tc>
                                    </w:tr>
                                    <w:tr w:rsidR="004F727B" w14:paraId="72213EBE" w14:textId="77777777">
                                      <w:trPr>
                                        <w:trHeight w:val="227"/>
                                      </w:trPr>
                                      <w:tc>
                                        <w:tcPr>
                                          <w:tcW w:w="9375" w:type="dxa"/>
                                          <w:tcBorders>
                                            <w:top w:val="nil"/>
                                            <w:left w:val="nil"/>
                                            <w:bottom w:val="nil"/>
                                            <w:right w:val="nil"/>
                                          </w:tcBorders>
                                          <w:tcMar>
                                            <w:top w:w="0" w:type="dxa"/>
                                            <w:left w:w="39" w:type="dxa"/>
                                            <w:bottom w:w="0" w:type="dxa"/>
                                            <w:right w:w="39" w:type="dxa"/>
                                          </w:tcMar>
                                        </w:tcPr>
                                        <w:p w14:paraId="4FDD26AB" w14:textId="1D16069B" w:rsidR="004F727B" w:rsidRDefault="00743942" w:rsidP="005518AA">
                                          <w:pPr>
                                            <w:spacing w:after="0" w:line="240" w:lineRule="auto"/>
                                            <w:jc w:val="both"/>
                                          </w:pPr>
                                          <w:r>
                                            <w:rPr>
                                              <w:color w:val="000000"/>
                                              <w:sz w:val="24"/>
                                            </w:rPr>
                                            <w:t xml:space="preserve">10.1.2.1. </w:t>
                                          </w:r>
                                          <w:r w:rsidR="00096F6F">
                                            <w:rPr>
                                              <w:color w:val="000000"/>
                                              <w:sz w:val="24"/>
                                            </w:rPr>
                                            <w:t>Šilumokaitinės šilumnešio parametrų reguliavimui numatyti tinklo siurblius su dažnio keitikliais, temperatūros reguliatorius valdomus automatikos, kad užtikrinti nustatyto kiekio ir kokybės pagamintos šilumos energijos padavimą į šilumos tinklus.</w:t>
                                          </w:r>
                                        </w:p>
                                      </w:tc>
                                    </w:tr>
                                    <w:tr w:rsidR="004F727B" w14:paraId="06CBCA8D" w14:textId="77777777">
                                      <w:trPr>
                                        <w:trHeight w:val="227"/>
                                      </w:trPr>
                                      <w:tc>
                                        <w:tcPr>
                                          <w:tcW w:w="9375" w:type="dxa"/>
                                          <w:tcBorders>
                                            <w:top w:val="nil"/>
                                            <w:left w:val="nil"/>
                                            <w:bottom w:val="nil"/>
                                            <w:right w:val="nil"/>
                                          </w:tcBorders>
                                          <w:tcMar>
                                            <w:top w:w="0" w:type="dxa"/>
                                            <w:left w:w="39" w:type="dxa"/>
                                            <w:bottom w:w="0" w:type="dxa"/>
                                            <w:right w:w="39" w:type="dxa"/>
                                          </w:tcMar>
                                        </w:tcPr>
                                        <w:p w14:paraId="0070E9F3" w14:textId="384A00D0" w:rsidR="004F727B" w:rsidRDefault="00743942" w:rsidP="002E0769">
                                          <w:pPr>
                                            <w:spacing w:after="0" w:line="240" w:lineRule="auto"/>
                                            <w:jc w:val="both"/>
                                          </w:pPr>
                                          <w:r>
                                            <w:rPr>
                                              <w:color w:val="000000"/>
                                              <w:sz w:val="24"/>
                                            </w:rPr>
                                            <w:t>10.1.2.2.</w:t>
                                          </w:r>
                                          <w:r w:rsidR="00E02029">
                                            <w:rPr>
                                              <w:color w:val="000000"/>
                                              <w:sz w:val="24"/>
                                            </w:rPr>
                                            <w:t xml:space="preserve"> </w:t>
                                          </w:r>
                                          <w:r>
                                            <w:rPr>
                                              <w:color w:val="000000"/>
                                              <w:sz w:val="24"/>
                                            </w:rPr>
                                            <w:t xml:space="preserve">Tiekiamos šilumos apskaitos mazge, numatyti slėgio, temperatūros parametrų,  termofikacinio vandens srauto ir kiekio, šilumos energijos, galios nuotolinį duomenų nuskaitymą ir perdavimą </w:t>
                                          </w:r>
                                          <w:r w:rsidR="00734307">
                                            <w:rPr>
                                              <w:color w:val="000000"/>
                                              <w:sz w:val="24"/>
                                            </w:rPr>
                                            <w:t>į E</w:t>
                                          </w:r>
                                          <w:r w:rsidR="00B55E41">
                                            <w:rPr>
                                              <w:color w:val="000000"/>
                                              <w:sz w:val="24"/>
                                            </w:rPr>
                                            <w:t>-</w:t>
                                          </w:r>
                                          <w:r w:rsidR="00CE17D5">
                                            <w:rPr>
                                              <w:color w:val="000000"/>
                                              <w:sz w:val="24"/>
                                            </w:rPr>
                                            <w:t xml:space="preserve">2 elektrinės </w:t>
                                          </w:r>
                                          <w:r>
                                            <w:rPr>
                                              <w:color w:val="000000"/>
                                              <w:sz w:val="24"/>
                                            </w:rPr>
                                            <w:t xml:space="preserve">ir AB Vilniaus šilumos tinklų informacines sistemas. </w:t>
                                          </w:r>
                                        </w:p>
                                      </w:tc>
                                    </w:tr>
                                    <w:tr w:rsidR="004F727B" w14:paraId="7A330389" w14:textId="77777777">
                                      <w:trPr>
                                        <w:trHeight w:val="227"/>
                                      </w:trPr>
                                      <w:tc>
                                        <w:tcPr>
                                          <w:tcW w:w="9375" w:type="dxa"/>
                                          <w:tcBorders>
                                            <w:top w:val="nil"/>
                                            <w:left w:val="nil"/>
                                            <w:bottom w:val="nil"/>
                                            <w:right w:val="nil"/>
                                          </w:tcBorders>
                                          <w:tcMar>
                                            <w:top w:w="0" w:type="dxa"/>
                                            <w:left w:w="39" w:type="dxa"/>
                                            <w:bottom w:w="0" w:type="dxa"/>
                                            <w:right w:w="39" w:type="dxa"/>
                                          </w:tcMar>
                                        </w:tcPr>
                                        <w:p w14:paraId="53262A56" w14:textId="40668C0A" w:rsidR="004F727B" w:rsidRDefault="00743942" w:rsidP="005518AA">
                                          <w:pPr>
                                            <w:spacing w:after="0" w:line="240" w:lineRule="auto"/>
                                            <w:jc w:val="both"/>
                                          </w:pPr>
                                          <w:r>
                                            <w:rPr>
                                              <w:color w:val="000000"/>
                                              <w:sz w:val="24"/>
                                            </w:rPr>
                                            <w:t>10.1.2.3. Šilumokaitinės įranga turi užtikrinti patikimą šilumos tiekimą šilumos vartotojams, užtikrinant AB Vilniaus šilumos tinklų dispečerio</w:t>
                                          </w:r>
                                          <w:r w:rsidR="00253EBD">
                                            <w:rPr>
                                              <w:color w:val="000000"/>
                                              <w:sz w:val="24"/>
                                            </w:rPr>
                                            <w:t>, E</w:t>
                                          </w:r>
                                          <w:r w:rsidR="00B55E41">
                                            <w:rPr>
                                              <w:color w:val="000000"/>
                                              <w:sz w:val="24"/>
                                            </w:rPr>
                                            <w:t>-2</w:t>
                                          </w:r>
                                          <w:r>
                                            <w:rPr>
                                              <w:color w:val="000000"/>
                                              <w:sz w:val="24"/>
                                            </w:rPr>
                                            <w:t xml:space="preserve"> personalui užduotus termofikacinio vandens slėgių, temperatūros parametrus. </w:t>
                                          </w:r>
                                        </w:p>
                                      </w:tc>
                                    </w:tr>
                                    <w:tr w:rsidR="004F727B" w14:paraId="493B61CB" w14:textId="77777777">
                                      <w:trPr>
                                        <w:trHeight w:val="227"/>
                                      </w:trPr>
                                      <w:tc>
                                        <w:tcPr>
                                          <w:tcW w:w="9375" w:type="dxa"/>
                                          <w:tcBorders>
                                            <w:top w:val="nil"/>
                                            <w:left w:val="nil"/>
                                            <w:bottom w:val="nil"/>
                                            <w:right w:val="nil"/>
                                          </w:tcBorders>
                                          <w:tcMar>
                                            <w:top w:w="0" w:type="dxa"/>
                                            <w:left w:w="39" w:type="dxa"/>
                                            <w:bottom w:w="0" w:type="dxa"/>
                                            <w:right w:w="39" w:type="dxa"/>
                                          </w:tcMar>
                                        </w:tcPr>
                                        <w:p w14:paraId="121BA2A5" w14:textId="05E78549" w:rsidR="004F727B" w:rsidRDefault="00743942" w:rsidP="005518AA">
                                          <w:pPr>
                                            <w:spacing w:after="0" w:line="240" w:lineRule="auto"/>
                                            <w:jc w:val="both"/>
                                          </w:pPr>
                                          <w:r>
                                            <w:rPr>
                                              <w:color w:val="000000"/>
                                              <w:sz w:val="24"/>
                                            </w:rPr>
                                            <w:t xml:space="preserve">10.1.3. </w:t>
                                          </w:r>
                                          <w:r>
                                            <w:rPr>
                                              <w:b/>
                                              <w:color w:val="000000"/>
                                              <w:sz w:val="24"/>
                                            </w:rPr>
                                            <w:t>Reikalavimai šilumotiekiui nuo šilumokaitinės iki prisijungimo taško:</w:t>
                                          </w:r>
                                          <w:r>
                                            <w:rPr>
                                              <w:color w:val="000000"/>
                                              <w:sz w:val="24"/>
                                            </w:rPr>
                                            <w:t xml:space="preserve"> </w:t>
                                          </w:r>
                                        </w:p>
                                      </w:tc>
                                    </w:tr>
                                    <w:tr w:rsidR="004F727B" w14:paraId="19C03867" w14:textId="77777777">
                                      <w:trPr>
                                        <w:trHeight w:val="227"/>
                                      </w:trPr>
                                      <w:tc>
                                        <w:tcPr>
                                          <w:tcW w:w="9375" w:type="dxa"/>
                                          <w:tcBorders>
                                            <w:top w:val="nil"/>
                                            <w:left w:val="nil"/>
                                            <w:bottom w:val="nil"/>
                                            <w:right w:val="nil"/>
                                          </w:tcBorders>
                                          <w:tcMar>
                                            <w:top w:w="0" w:type="dxa"/>
                                            <w:left w:w="39" w:type="dxa"/>
                                            <w:bottom w:w="0" w:type="dxa"/>
                                            <w:right w:w="39" w:type="dxa"/>
                                          </w:tcMar>
                                        </w:tcPr>
                                        <w:p w14:paraId="06237806" w14:textId="48804FB3" w:rsidR="004F727B" w:rsidRDefault="00743942" w:rsidP="005518AA">
                                          <w:pPr>
                                            <w:spacing w:after="0" w:line="240" w:lineRule="auto"/>
                                            <w:jc w:val="both"/>
                                          </w:pPr>
                                          <w:r>
                                            <w:rPr>
                                              <w:color w:val="000000"/>
                                              <w:sz w:val="24"/>
                                            </w:rPr>
                                            <w:t>10.1.3.1. Plieninių vamzdžių medžiaga turi būti plienas, kurio kokybė ne žemesnė kaip P235GH (ramaus stingimo) arba lygiavertės markės. Plieniniai vamzdžiai turi atitikti techninius reikalavimus, nurodytus LST EN 10217-2:2003, LST EN 10217-5:2003 ir</w:t>
                                          </w:r>
                                          <w:r w:rsidR="008B17F0">
                                            <w:rPr>
                                              <w:color w:val="000000"/>
                                              <w:sz w:val="24"/>
                                            </w:rPr>
                                            <w:t xml:space="preserve"> </w:t>
                                          </w:r>
                                          <w:r>
                                            <w:rPr>
                                              <w:color w:val="000000"/>
                                              <w:sz w:val="24"/>
                                            </w:rPr>
                                            <w:t xml:space="preserve">vėlesniuose pakeitimuose arba lygiaverčiuose standartuose, suvirinamiems, arba pagal LST EN 10216-2:2014 ir vėlesnius pakeitimus, arba lygiavertį - besiūliams slėginiams vamzdžiams. </w:t>
                                          </w:r>
                                        </w:p>
                                      </w:tc>
                                    </w:tr>
                                    <w:tr w:rsidR="004F727B" w14:paraId="0B7DCBF1" w14:textId="77777777">
                                      <w:trPr>
                                        <w:trHeight w:val="227"/>
                                      </w:trPr>
                                      <w:tc>
                                        <w:tcPr>
                                          <w:tcW w:w="9375" w:type="dxa"/>
                                          <w:tcBorders>
                                            <w:top w:val="nil"/>
                                            <w:left w:val="nil"/>
                                            <w:bottom w:val="nil"/>
                                            <w:right w:val="nil"/>
                                          </w:tcBorders>
                                          <w:tcMar>
                                            <w:top w:w="0" w:type="dxa"/>
                                            <w:left w:w="39" w:type="dxa"/>
                                            <w:bottom w:w="0" w:type="dxa"/>
                                            <w:right w:w="39" w:type="dxa"/>
                                          </w:tcMar>
                                        </w:tcPr>
                                        <w:p w14:paraId="7E40800F" w14:textId="43A38463" w:rsidR="004F727B" w:rsidRDefault="00743942" w:rsidP="005518AA">
                                          <w:pPr>
                                            <w:spacing w:after="0" w:line="240" w:lineRule="auto"/>
                                            <w:jc w:val="both"/>
                                          </w:pPr>
                                          <w:r>
                                            <w:rPr>
                                              <w:color w:val="000000"/>
                                              <w:sz w:val="24"/>
                                            </w:rPr>
                                            <w:t>10.1.3.2. Šilumos tinklus projektuoti nekanalinius su laidų kontrole pramoniniu būdu izoliuotais vamzdžiais vadovaujantis LST EN 13941:2009 ir vėlesniais pakeitimais</w:t>
                                          </w:r>
                                          <w:r w:rsidR="00EF58A8">
                                            <w:rPr>
                                              <w:color w:val="000000"/>
                                              <w:sz w:val="24"/>
                                            </w:rPr>
                                            <w:t xml:space="preserve"> arba lygiaverč</w:t>
                                          </w:r>
                                          <w:r w:rsidR="003E4585">
                                            <w:rPr>
                                              <w:color w:val="000000"/>
                                              <w:sz w:val="24"/>
                                            </w:rPr>
                                            <w:t>i</w:t>
                                          </w:r>
                                          <w:r w:rsidR="000C3FEA">
                                            <w:rPr>
                                              <w:color w:val="000000"/>
                                              <w:sz w:val="24"/>
                                            </w:rPr>
                                            <w:t>u</w:t>
                                          </w:r>
                                          <w:r w:rsidR="00D15A54">
                                            <w:rPr>
                                              <w:color w:val="000000"/>
                                              <w:sz w:val="24"/>
                                            </w:rPr>
                                            <w:t xml:space="preserve"> standartu</w:t>
                                          </w:r>
                                          <w:r>
                                            <w:rPr>
                                              <w:color w:val="000000"/>
                                              <w:sz w:val="24"/>
                                            </w:rPr>
                                            <w:t xml:space="preserve"> bei jame nurodytais kitais standartais ar normomis. </w:t>
                                          </w:r>
                                        </w:p>
                                      </w:tc>
                                    </w:tr>
                                    <w:tr w:rsidR="004F727B" w14:paraId="17C607F0" w14:textId="77777777">
                                      <w:trPr>
                                        <w:trHeight w:val="227"/>
                                      </w:trPr>
                                      <w:tc>
                                        <w:tcPr>
                                          <w:tcW w:w="9375" w:type="dxa"/>
                                          <w:tcBorders>
                                            <w:top w:val="nil"/>
                                            <w:left w:val="nil"/>
                                            <w:bottom w:val="nil"/>
                                            <w:right w:val="nil"/>
                                          </w:tcBorders>
                                          <w:tcMar>
                                            <w:top w:w="0" w:type="dxa"/>
                                            <w:left w:w="39" w:type="dxa"/>
                                            <w:bottom w:w="0" w:type="dxa"/>
                                            <w:right w:w="39" w:type="dxa"/>
                                          </w:tcMar>
                                        </w:tcPr>
                                        <w:p w14:paraId="7405A634" w14:textId="07D4873D" w:rsidR="004F727B" w:rsidRDefault="00743942" w:rsidP="005518AA">
                                          <w:pPr>
                                            <w:spacing w:after="0" w:line="240" w:lineRule="auto"/>
                                            <w:jc w:val="both"/>
                                          </w:pPr>
                                          <w:r>
                                            <w:rPr>
                                              <w:color w:val="000000"/>
                                              <w:sz w:val="24"/>
                                            </w:rPr>
                                            <w:t>10.1.3.3. Projekte nurodyti vamzdynų eksploatacijos resursą, darbinį ir išbandymų slėgius, temperatūrą, vamzdžio diametrą ir sienelės storį vadovaujantis LST EN 13941:2009 ir vėlesniais pakeitimais</w:t>
                                          </w:r>
                                          <w:r w:rsidR="00920038">
                                            <w:rPr>
                                              <w:color w:val="000000"/>
                                              <w:sz w:val="24"/>
                                            </w:rPr>
                                            <w:t xml:space="preserve"> arba lygiaverči</w:t>
                                          </w:r>
                                          <w:r w:rsidR="000C3FEA">
                                            <w:rPr>
                                              <w:color w:val="000000"/>
                                              <w:sz w:val="24"/>
                                            </w:rPr>
                                            <w:t xml:space="preserve">u </w:t>
                                          </w:r>
                                          <w:r w:rsidR="00D15A54">
                                            <w:rPr>
                                              <w:color w:val="000000"/>
                                              <w:sz w:val="24"/>
                                            </w:rPr>
                                            <w:t>standartu</w:t>
                                          </w:r>
                                          <w:r w:rsidR="00920038">
                                            <w:rPr>
                                              <w:color w:val="000000"/>
                                              <w:sz w:val="24"/>
                                            </w:rPr>
                                            <w:t>.</w:t>
                                          </w:r>
                                          <w:r>
                                            <w:rPr>
                                              <w:color w:val="000000"/>
                                              <w:sz w:val="24"/>
                                            </w:rPr>
                                            <w:t xml:space="preserve"> </w:t>
                                          </w:r>
                                        </w:p>
                                      </w:tc>
                                    </w:tr>
                                    <w:tr w:rsidR="004F727B" w14:paraId="4CD5FF7F" w14:textId="77777777">
                                      <w:trPr>
                                        <w:trHeight w:val="227"/>
                                      </w:trPr>
                                      <w:tc>
                                        <w:tcPr>
                                          <w:tcW w:w="9375" w:type="dxa"/>
                                          <w:tcBorders>
                                            <w:top w:val="nil"/>
                                            <w:left w:val="nil"/>
                                            <w:bottom w:val="nil"/>
                                            <w:right w:val="nil"/>
                                          </w:tcBorders>
                                          <w:tcMar>
                                            <w:top w:w="0" w:type="dxa"/>
                                            <w:left w:w="39" w:type="dxa"/>
                                            <w:bottom w:w="0" w:type="dxa"/>
                                            <w:right w:w="39" w:type="dxa"/>
                                          </w:tcMar>
                                        </w:tcPr>
                                        <w:p w14:paraId="232B3D28" w14:textId="68041EB5" w:rsidR="004F727B" w:rsidRDefault="00743942" w:rsidP="005518AA">
                                          <w:pPr>
                                            <w:spacing w:after="0" w:line="240" w:lineRule="auto"/>
                                            <w:jc w:val="both"/>
                                          </w:pPr>
                                          <w:r>
                                            <w:rPr>
                                              <w:color w:val="000000"/>
                                              <w:sz w:val="24"/>
                                            </w:rPr>
                                            <w:t xml:space="preserve">10.1.3.4. Atlikti šilumos tiekimo tinklų temperatūrinius įtempimo skaičiavimus. </w:t>
                                          </w:r>
                                        </w:p>
                                      </w:tc>
                                    </w:tr>
                                    <w:tr w:rsidR="004F727B" w14:paraId="44DF6C32" w14:textId="77777777">
                                      <w:trPr>
                                        <w:trHeight w:val="227"/>
                                      </w:trPr>
                                      <w:tc>
                                        <w:tcPr>
                                          <w:tcW w:w="9375" w:type="dxa"/>
                                          <w:tcBorders>
                                            <w:top w:val="nil"/>
                                            <w:left w:val="nil"/>
                                            <w:bottom w:val="nil"/>
                                            <w:right w:val="nil"/>
                                          </w:tcBorders>
                                          <w:tcMar>
                                            <w:top w:w="0" w:type="dxa"/>
                                            <w:left w:w="39" w:type="dxa"/>
                                            <w:bottom w:w="0" w:type="dxa"/>
                                            <w:right w:w="39" w:type="dxa"/>
                                          </w:tcMar>
                                        </w:tcPr>
                                        <w:p w14:paraId="48B78E6B" w14:textId="0A79A8E4" w:rsidR="004F727B" w:rsidRDefault="00743942" w:rsidP="005518AA">
                                          <w:pPr>
                                            <w:spacing w:after="0" w:line="240" w:lineRule="auto"/>
                                            <w:jc w:val="both"/>
                                          </w:pPr>
                                          <w:r>
                                            <w:rPr>
                                              <w:color w:val="000000"/>
                                              <w:sz w:val="24"/>
                                            </w:rPr>
                                            <w:t xml:space="preserve">10.2. </w:t>
                                          </w:r>
                                          <w:r>
                                            <w:rPr>
                                              <w:b/>
                                              <w:color w:val="000000"/>
                                              <w:sz w:val="24"/>
                                            </w:rPr>
                                            <w:t>Reikalavimai projektavimui ir</w:t>
                                          </w:r>
                                          <w:r w:rsidR="00326291">
                                            <w:rPr>
                                              <w:b/>
                                              <w:color w:val="000000"/>
                                              <w:sz w:val="24"/>
                                            </w:rPr>
                                            <w:t xml:space="preserve"> </w:t>
                                          </w:r>
                                          <w:r>
                                            <w:rPr>
                                              <w:b/>
                                              <w:color w:val="000000"/>
                                              <w:sz w:val="24"/>
                                            </w:rPr>
                                            <w:t>statybai:</w:t>
                                          </w:r>
                                          <w:r>
                                            <w:rPr>
                                              <w:color w:val="000000"/>
                                              <w:sz w:val="24"/>
                                            </w:rPr>
                                            <w:t xml:space="preserve"> </w:t>
                                          </w:r>
                                        </w:p>
                                      </w:tc>
                                    </w:tr>
                                    <w:tr w:rsidR="004F727B" w14:paraId="13439E09" w14:textId="77777777">
                                      <w:trPr>
                                        <w:trHeight w:val="227"/>
                                      </w:trPr>
                                      <w:tc>
                                        <w:tcPr>
                                          <w:tcW w:w="9375" w:type="dxa"/>
                                          <w:tcBorders>
                                            <w:top w:val="nil"/>
                                            <w:left w:val="nil"/>
                                            <w:bottom w:val="nil"/>
                                            <w:right w:val="nil"/>
                                          </w:tcBorders>
                                          <w:tcMar>
                                            <w:top w:w="0" w:type="dxa"/>
                                            <w:left w:w="39" w:type="dxa"/>
                                            <w:bottom w:w="0" w:type="dxa"/>
                                            <w:right w:w="39" w:type="dxa"/>
                                          </w:tcMar>
                                        </w:tcPr>
                                        <w:p w14:paraId="4A46A563" w14:textId="7FA33409" w:rsidR="004F727B" w:rsidRDefault="00743942" w:rsidP="005518AA">
                                          <w:pPr>
                                            <w:spacing w:after="0" w:line="240" w:lineRule="auto"/>
                                            <w:jc w:val="both"/>
                                          </w:pPr>
                                          <w:r>
                                            <w:rPr>
                                              <w:color w:val="000000"/>
                                              <w:sz w:val="24"/>
                                            </w:rPr>
                                            <w:t xml:space="preserve">10.2.1. Pateikti statybą leidžiantį dokumentą, </w:t>
                                          </w:r>
                                        </w:p>
                                      </w:tc>
                                    </w:tr>
                                    <w:tr w:rsidR="004F727B" w14:paraId="732A96A9" w14:textId="77777777">
                                      <w:trPr>
                                        <w:trHeight w:val="227"/>
                                      </w:trPr>
                                      <w:tc>
                                        <w:tcPr>
                                          <w:tcW w:w="9375" w:type="dxa"/>
                                          <w:tcBorders>
                                            <w:top w:val="nil"/>
                                            <w:left w:val="nil"/>
                                            <w:bottom w:val="nil"/>
                                            <w:right w:val="nil"/>
                                          </w:tcBorders>
                                          <w:tcMar>
                                            <w:top w:w="0" w:type="dxa"/>
                                            <w:left w:w="39" w:type="dxa"/>
                                            <w:bottom w:w="0" w:type="dxa"/>
                                            <w:right w:w="39" w:type="dxa"/>
                                          </w:tcMar>
                                        </w:tcPr>
                                        <w:p w14:paraId="2412754B" w14:textId="64ADCAE8" w:rsidR="004F727B" w:rsidRDefault="00743942" w:rsidP="005518AA">
                                          <w:pPr>
                                            <w:spacing w:after="0" w:line="240" w:lineRule="auto"/>
                                            <w:jc w:val="both"/>
                                          </w:pPr>
                                          <w:r>
                                            <w:rPr>
                                              <w:color w:val="000000"/>
                                              <w:sz w:val="24"/>
                                            </w:rPr>
                                            <w:t xml:space="preserve">10.2.2. Projektinė dokumentacija rengiama laikantis statybos ir teritorijų planavimo įstatymų, poįstatyminių aktų, statybos ir specialiųjų privalomųjų normatyvinių dokumentų reikalavimų. </w:t>
                                          </w:r>
                                        </w:p>
                                      </w:tc>
                                    </w:tr>
                                    <w:tr w:rsidR="004F727B" w14:paraId="6BBE584C" w14:textId="77777777">
                                      <w:trPr>
                                        <w:trHeight w:val="227"/>
                                      </w:trPr>
                                      <w:tc>
                                        <w:tcPr>
                                          <w:tcW w:w="9375" w:type="dxa"/>
                                          <w:tcBorders>
                                            <w:top w:val="nil"/>
                                            <w:left w:val="nil"/>
                                            <w:bottom w:val="nil"/>
                                            <w:right w:val="nil"/>
                                          </w:tcBorders>
                                          <w:tcMar>
                                            <w:top w:w="0" w:type="dxa"/>
                                            <w:left w:w="39" w:type="dxa"/>
                                            <w:bottom w:w="0" w:type="dxa"/>
                                            <w:right w:w="39" w:type="dxa"/>
                                          </w:tcMar>
                                        </w:tcPr>
                                        <w:p w14:paraId="43E2B81F" w14:textId="61F3BDB0" w:rsidR="004F727B" w:rsidRDefault="00743942" w:rsidP="005518AA">
                                          <w:pPr>
                                            <w:spacing w:after="0" w:line="240" w:lineRule="auto"/>
                                            <w:jc w:val="both"/>
                                          </w:pPr>
                                          <w:r>
                                            <w:rPr>
                                              <w:color w:val="000000"/>
                                              <w:sz w:val="24"/>
                                            </w:rPr>
                                            <w:t xml:space="preserve">10.2.3. Projektinė dokumentacija turi būti suderinta su AB Vilniaus šilumos tinklų  galiojančių teisės aktų nustatyta tvarka. </w:t>
                                          </w:r>
                                        </w:p>
                                      </w:tc>
                                    </w:tr>
                                    <w:tr w:rsidR="004F727B" w14:paraId="5761C0B0" w14:textId="77777777">
                                      <w:trPr>
                                        <w:trHeight w:val="227"/>
                                      </w:trPr>
                                      <w:tc>
                                        <w:tcPr>
                                          <w:tcW w:w="9375" w:type="dxa"/>
                                          <w:tcBorders>
                                            <w:top w:val="nil"/>
                                            <w:left w:val="nil"/>
                                            <w:bottom w:val="nil"/>
                                            <w:right w:val="nil"/>
                                          </w:tcBorders>
                                          <w:tcMar>
                                            <w:top w:w="0" w:type="dxa"/>
                                            <w:left w:w="39" w:type="dxa"/>
                                            <w:bottom w:w="0" w:type="dxa"/>
                                            <w:right w:w="39" w:type="dxa"/>
                                          </w:tcMar>
                                        </w:tcPr>
                                        <w:p w14:paraId="004E500D" w14:textId="081D65F3" w:rsidR="004F727B" w:rsidRDefault="00743942" w:rsidP="005518AA">
                                          <w:pPr>
                                            <w:spacing w:after="0" w:line="240" w:lineRule="auto"/>
                                            <w:jc w:val="both"/>
                                          </w:pPr>
                                          <w:r>
                                            <w:rPr>
                                              <w:color w:val="000000"/>
                                              <w:sz w:val="24"/>
                                            </w:rPr>
                                            <w:t xml:space="preserve">10.2.4. Pateikti </w:t>
                                          </w:r>
                                          <w:r w:rsidR="00630D52">
                                            <w:rPr>
                                              <w:color w:val="000000"/>
                                              <w:sz w:val="24"/>
                                            </w:rPr>
                                            <w:t>v</w:t>
                                          </w:r>
                                          <w:r w:rsidR="00D03FED">
                                            <w:rPr>
                                              <w:color w:val="000000"/>
                                              <w:sz w:val="24"/>
                                            </w:rPr>
                                            <w:t>andenilio</w:t>
                                          </w:r>
                                          <w:r w:rsidR="00630D52">
                                            <w:rPr>
                                              <w:color w:val="000000"/>
                                              <w:sz w:val="24"/>
                                            </w:rPr>
                                            <w:t xml:space="preserve"> </w:t>
                                          </w:r>
                                          <w:r w:rsidR="00D03FED">
                                            <w:rPr>
                                              <w:color w:val="000000"/>
                                              <w:sz w:val="24"/>
                                            </w:rPr>
                                            <w:t>gamyklos</w:t>
                                          </w:r>
                                          <w:r>
                                            <w:rPr>
                                              <w:color w:val="000000"/>
                                              <w:sz w:val="24"/>
                                            </w:rPr>
                                            <w:t xml:space="preserve"> tiekiamos šilumos apskaitos mazgo bei </w:t>
                                          </w:r>
                                          <w:r w:rsidR="00D03FED">
                                            <w:rPr>
                                              <w:color w:val="000000"/>
                                              <w:sz w:val="24"/>
                                            </w:rPr>
                                            <w:t xml:space="preserve">vandenilio </w:t>
                                          </w:r>
                                          <w:r w:rsidR="00630D52">
                                            <w:rPr>
                                              <w:color w:val="000000"/>
                                              <w:sz w:val="24"/>
                                            </w:rPr>
                                            <w:t>gamyklos</w:t>
                                          </w:r>
                                          <w:r>
                                            <w:rPr>
                                              <w:color w:val="000000"/>
                                              <w:sz w:val="24"/>
                                            </w:rPr>
                                            <w:t xml:space="preserve"> vamzdynų prisijungimo mazgų darbo projektus. </w:t>
                                          </w:r>
                                        </w:p>
                                      </w:tc>
                                    </w:tr>
                                    <w:tr w:rsidR="004F727B" w14:paraId="529F38FF" w14:textId="77777777">
                                      <w:trPr>
                                        <w:trHeight w:val="227"/>
                                      </w:trPr>
                                      <w:tc>
                                        <w:tcPr>
                                          <w:tcW w:w="9375" w:type="dxa"/>
                                          <w:tcBorders>
                                            <w:top w:val="nil"/>
                                            <w:left w:val="nil"/>
                                            <w:bottom w:val="nil"/>
                                            <w:right w:val="nil"/>
                                          </w:tcBorders>
                                          <w:tcMar>
                                            <w:top w:w="0" w:type="dxa"/>
                                            <w:left w:w="39" w:type="dxa"/>
                                            <w:bottom w:w="0" w:type="dxa"/>
                                            <w:right w:w="39" w:type="dxa"/>
                                          </w:tcMar>
                                        </w:tcPr>
                                        <w:p w14:paraId="0D5395C6" w14:textId="77777777" w:rsidR="00E02029" w:rsidRDefault="00743942" w:rsidP="005518AA">
                                          <w:pPr>
                                            <w:spacing w:after="0" w:line="240" w:lineRule="auto"/>
                                            <w:jc w:val="both"/>
                                            <w:rPr>
                                              <w:color w:val="000000"/>
                                              <w:sz w:val="24"/>
                                            </w:rPr>
                                          </w:pPr>
                                          <w:r>
                                            <w:rPr>
                                              <w:color w:val="000000"/>
                                              <w:sz w:val="24"/>
                                            </w:rPr>
                                            <w:t>10.2.5. Statyba ir montavimas integruotame šilumos tiekimo tinkle turi būti vykdomi nustatyta tvarka gavus AB Vilniaus šilumos tinklų  leidimą.</w:t>
                                          </w:r>
                                        </w:p>
                                        <w:p w14:paraId="5C2A0218" w14:textId="7D6B02B3" w:rsidR="004F727B" w:rsidRDefault="00743942" w:rsidP="005518AA">
                                          <w:pPr>
                                            <w:spacing w:after="0" w:line="240" w:lineRule="auto"/>
                                            <w:jc w:val="both"/>
                                          </w:pPr>
                                          <w:r>
                                            <w:rPr>
                                              <w:color w:val="000000"/>
                                              <w:sz w:val="24"/>
                                            </w:rPr>
                                            <w:t xml:space="preserve"> </w:t>
                                          </w:r>
                                        </w:p>
                                      </w:tc>
                                    </w:tr>
                                  </w:tbl>
                                  <w:p w14:paraId="415A6627" w14:textId="77777777" w:rsidR="004F727B" w:rsidRDefault="004F727B" w:rsidP="005518AA">
                                    <w:pPr>
                                      <w:spacing w:after="0" w:line="240" w:lineRule="auto"/>
                                      <w:jc w:val="both"/>
                                    </w:pPr>
                                  </w:p>
                                </w:tc>
                                <w:tc>
                                  <w:tcPr>
                                    <w:tcW w:w="35" w:type="dxa"/>
                                  </w:tcPr>
                                  <w:p w14:paraId="440DC600" w14:textId="77777777" w:rsidR="004F727B" w:rsidRDefault="004F727B" w:rsidP="005518AA">
                                    <w:pPr>
                                      <w:pStyle w:val="EmptyCellLayoutStyle"/>
                                      <w:spacing w:after="0" w:line="240" w:lineRule="auto"/>
                                      <w:jc w:val="both"/>
                                    </w:pPr>
                                  </w:p>
                                </w:tc>
                              </w:tr>
                              <w:tr w:rsidR="004F727B" w14:paraId="1A691760" w14:textId="77777777">
                                <w:trPr>
                                  <w:trHeight w:val="19"/>
                                </w:trPr>
                                <w:tc>
                                  <w:tcPr>
                                    <w:tcW w:w="32" w:type="dxa"/>
                                  </w:tcPr>
                                  <w:p w14:paraId="2CE0DFB3" w14:textId="77777777" w:rsidR="004F727B" w:rsidRDefault="004F727B" w:rsidP="005518AA">
                                    <w:pPr>
                                      <w:pStyle w:val="EmptyCellLayoutStyle"/>
                                      <w:spacing w:after="0" w:line="240" w:lineRule="auto"/>
                                      <w:jc w:val="both"/>
                                    </w:pPr>
                                  </w:p>
                                </w:tc>
                                <w:tc>
                                  <w:tcPr>
                                    <w:tcW w:w="9375" w:type="dxa"/>
                                  </w:tcPr>
                                  <w:p w14:paraId="49F29BDC" w14:textId="77777777" w:rsidR="004F727B" w:rsidRDefault="004F727B" w:rsidP="005518AA">
                                    <w:pPr>
                                      <w:pStyle w:val="EmptyCellLayoutStyle"/>
                                      <w:spacing w:after="0" w:line="240" w:lineRule="auto"/>
                                      <w:jc w:val="both"/>
                                    </w:pPr>
                                  </w:p>
                                </w:tc>
                                <w:tc>
                                  <w:tcPr>
                                    <w:tcW w:w="35" w:type="dxa"/>
                                  </w:tcPr>
                                  <w:p w14:paraId="7B522BD9" w14:textId="77777777" w:rsidR="004F727B" w:rsidRDefault="004F727B" w:rsidP="005518AA">
                                    <w:pPr>
                                      <w:pStyle w:val="EmptyCellLayoutStyle"/>
                                      <w:spacing w:after="0" w:line="240" w:lineRule="auto"/>
                                      <w:jc w:val="both"/>
                                    </w:pPr>
                                  </w:p>
                                </w:tc>
                              </w:tr>
                            </w:tbl>
                            <w:p w14:paraId="4CB274F2" w14:textId="77777777" w:rsidR="004F727B" w:rsidRDefault="004F727B" w:rsidP="005518AA">
                              <w:pPr>
                                <w:spacing w:after="0" w:line="240" w:lineRule="auto"/>
                                <w:jc w:val="both"/>
                              </w:pPr>
                            </w:p>
                          </w:tc>
                          <w:tc>
                            <w:tcPr>
                              <w:tcW w:w="150" w:type="dxa"/>
                            </w:tcPr>
                            <w:p w14:paraId="753D5528" w14:textId="77777777" w:rsidR="004F727B" w:rsidRDefault="004F727B" w:rsidP="005518AA">
                              <w:pPr>
                                <w:pStyle w:val="EmptyCellLayoutStyle"/>
                                <w:spacing w:after="0" w:line="240" w:lineRule="auto"/>
                                <w:jc w:val="both"/>
                              </w:pPr>
                            </w:p>
                          </w:tc>
                        </w:tr>
                        <w:tr w:rsidR="004F727B" w14:paraId="584BA8A7" w14:textId="77777777">
                          <w:trPr>
                            <w:trHeight w:val="111"/>
                          </w:trPr>
                          <w:tc>
                            <w:tcPr>
                              <w:tcW w:w="145" w:type="dxa"/>
                            </w:tcPr>
                            <w:p w14:paraId="01B4CC2B" w14:textId="77777777" w:rsidR="004F727B" w:rsidRDefault="004F727B" w:rsidP="005518AA">
                              <w:pPr>
                                <w:pStyle w:val="EmptyCellLayoutStyle"/>
                                <w:spacing w:after="0" w:line="240" w:lineRule="auto"/>
                                <w:jc w:val="both"/>
                              </w:pPr>
                            </w:p>
                          </w:tc>
                          <w:tc>
                            <w:tcPr>
                              <w:tcW w:w="9442" w:type="dxa"/>
                            </w:tcPr>
                            <w:p w14:paraId="100950C3" w14:textId="77777777" w:rsidR="004F727B" w:rsidRDefault="004F727B" w:rsidP="005518AA">
                              <w:pPr>
                                <w:pStyle w:val="EmptyCellLayoutStyle"/>
                                <w:spacing w:after="0" w:line="240" w:lineRule="auto"/>
                                <w:jc w:val="both"/>
                              </w:pPr>
                            </w:p>
                          </w:tc>
                          <w:tc>
                            <w:tcPr>
                              <w:tcW w:w="150" w:type="dxa"/>
                            </w:tcPr>
                            <w:p w14:paraId="506BF2BA" w14:textId="77777777" w:rsidR="004F727B" w:rsidRDefault="004F727B" w:rsidP="005518AA">
                              <w:pPr>
                                <w:pStyle w:val="EmptyCellLayoutStyle"/>
                                <w:spacing w:after="0" w:line="240" w:lineRule="auto"/>
                                <w:jc w:val="both"/>
                              </w:pPr>
                            </w:p>
                          </w:tc>
                        </w:tr>
                        <w:tr w:rsidR="004F727B" w14:paraId="4E5E582B" w14:textId="77777777">
                          <w:tc>
                            <w:tcPr>
                              <w:tcW w:w="145" w:type="dxa"/>
                            </w:tcPr>
                            <w:p w14:paraId="6991FBC3" w14:textId="77777777" w:rsidR="004F727B" w:rsidRDefault="004F727B" w:rsidP="005518AA">
                              <w:pPr>
                                <w:pStyle w:val="EmptyCellLayoutStyle"/>
                                <w:spacing w:after="0" w:line="240" w:lineRule="auto"/>
                                <w:jc w:val="both"/>
                              </w:pPr>
                            </w:p>
                          </w:tc>
                          <w:tc>
                            <w:tcPr>
                              <w:tcW w:w="9442"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32"/>
                                <w:gridCol w:w="9375"/>
                                <w:gridCol w:w="35"/>
                              </w:tblGrid>
                              <w:tr w:rsidR="004F727B" w14:paraId="7B5B44A2" w14:textId="77777777">
                                <w:trPr>
                                  <w:trHeight w:val="340"/>
                                </w:trPr>
                                <w:tc>
                                  <w:tcPr>
                                    <w:tcW w:w="32" w:type="dxa"/>
                                  </w:tcPr>
                                  <w:p w14:paraId="207453AA" w14:textId="77777777" w:rsidR="004F727B" w:rsidRDefault="004F727B" w:rsidP="005518AA">
                                    <w:pPr>
                                      <w:pStyle w:val="EmptyCellLayoutStyle"/>
                                      <w:spacing w:after="0" w:line="240" w:lineRule="auto"/>
                                      <w:jc w:val="both"/>
                                    </w:pPr>
                                  </w:p>
                                </w:tc>
                                <w:tc>
                                  <w:tcPr>
                                    <w:tcW w:w="9375" w:type="dxa"/>
                                  </w:tcPr>
                                  <w:tbl>
                                    <w:tblPr>
                                      <w:tblW w:w="0" w:type="auto"/>
                                      <w:tblCellMar>
                                        <w:left w:w="0" w:type="dxa"/>
                                        <w:right w:w="0" w:type="dxa"/>
                                      </w:tblCellMar>
                                      <w:tblLook w:val="0000" w:firstRow="0" w:lastRow="0" w:firstColumn="0" w:lastColumn="0" w:noHBand="0" w:noVBand="0"/>
                                    </w:tblPr>
                                    <w:tblGrid>
                                      <w:gridCol w:w="9375"/>
                                    </w:tblGrid>
                                    <w:tr w:rsidR="004F727B" w14:paraId="6E6EDA3F" w14:textId="77777777">
                                      <w:trPr>
                                        <w:trHeight w:val="262"/>
                                      </w:trPr>
                                      <w:tc>
                                        <w:tcPr>
                                          <w:tcW w:w="9375" w:type="dxa"/>
                                          <w:tcBorders>
                                            <w:top w:val="nil"/>
                                            <w:left w:val="nil"/>
                                            <w:bottom w:val="nil"/>
                                            <w:right w:val="nil"/>
                                          </w:tcBorders>
                                          <w:tcMar>
                                            <w:top w:w="39" w:type="dxa"/>
                                            <w:left w:w="39" w:type="dxa"/>
                                            <w:bottom w:w="39" w:type="dxa"/>
                                            <w:right w:w="39" w:type="dxa"/>
                                          </w:tcMar>
                                        </w:tcPr>
                                        <w:p w14:paraId="29BA62D9" w14:textId="409A2430" w:rsidR="004F727B" w:rsidRDefault="00743942" w:rsidP="005518AA">
                                          <w:pPr>
                                            <w:spacing w:after="0" w:line="240" w:lineRule="auto"/>
                                            <w:jc w:val="both"/>
                                          </w:pPr>
                                          <w:r>
                                            <w:rPr>
                                              <w:b/>
                                              <w:color w:val="000000"/>
                                              <w:sz w:val="24"/>
                                            </w:rPr>
                                            <w:t>11. Kiti reikalavimai:</w:t>
                                          </w:r>
                                        </w:p>
                                      </w:tc>
                                    </w:tr>
                                  </w:tbl>
                                  <w:p w14:paraId="2DB7A4AA" w14:textId="77777777" w:rsidR="004F727B" w:rsidRDefault="004F727B" w:rsidP="005518AA">
                                    <w:pPr>
                                      <w:spacing w:after="0" w:line="240" w:lineRule="auto"/>
                                      <w:jc w:val="both"/>
                                    </w:pPr>
                                  </w:p>
                                </w:tc>
                                <w:tc>
                                  <w:tcPr>
                                    <w:tcW w:w="35" w:type="dxa"/>
                                  </w:tcPr>
                                  <w:p w14:paraId="7934D84F" w14:textId="77777777" w:rsidR="004F727B" w:rsidRDefault="004F727B" w:rsidP="005518AA">
                                    <w:pPr>
                                      <w:pStyle w:val="EmptyCellLayoutStyle"/>
                                      <w:spacing w:after="0" w:line="240" w:lineRule="auto"/>
                                      <w:jc w:val="both"/>
                                    </w:pPr>
                                  </w:p>
                                </w:tc>
                              </w:tr>
                              <w:tr w:rsidR="004F727B" w14:paraId="73CD52F9" w14:textId="77777777">
                                <w:trPr>
                                  <w:trHeight w:val="16"/>
                                </w:trPr>
                                <w:tc>
                                  <w:tcPr>
                                    <w:tcW w:w="32" w:type="dxa"/>
                                  </w:tcPr>
                                  <w:p w14:paraId="7764F774" w14:textId="77777777" w:rsidR="004F727B" w:rsidRDefault="004F727B" w:rsidP="005518AA">
                                    <w:pPr>
                                      <w:pStyle w:val="EmptyCellLayoutStyle"/>
                                      <w:spacing w:after="0" w:line="240" w:lineRule="auto"/>
                                      <w:jc w:val="both"/>
                                    </w:pPr>
                                  </w:p>
                                </w:tc>
                                <w:tc>
                                  <w:tcPr>
                                    <w:tcW w:w="9375" w:type="dxa"/>
                                  </w:tcPr>
                                  <w:p w14:paraId="7776200A" w14:textId="77777777" w:rsidR="004F727B" w:rsidRDefault="004F727B" w:rsidP="005518AA">
                                    <w:pPr>
                                      <w:pStyle w:val="EmptyCellLayoutStyle"/>
                                      <w:spacing w:after="0" w:line="240" w:lineRule="auto"/>
                                      <w:jc w:val="both"/>
                                    </w:pPr>
                                  </w:p>
                                </w:tc>
                                <w:tc>
                                  <w:tcPr>
                                    <w:tcW w:w="35" w:type="dxa"/>
                                  </w:tcPr>
                                  <w:p w14:paraId="09B80610" w14:textId="77777777" w:rsidR="004F727B" w:rsidRDefault="004F727B" w:rsidP="005518AA">
                                    <w:pPr>
                                      <w:pStyle w:val="EmptyCellLayoutStyle"/>
                                      <w:spacing w:after="0" w:line="240" w:lineRule="auto"/>
                                      <w:jc w:val="both"/>
                                    </w:pPr>
                                  </w:p>
                                </w:tc>
                              </w:tr>
                              <w:tr w:rsidR="004F727B" w14:paraId="7170B852" w14:textId="77777777">
                                <w:tc>
                                  <w:tcPr>
                                    <w:tcW w:w="32" w:type="dxa"/>
                                  </w:tcPr>
                                  <w:p w14:paraId="26F51F62" w14:textId="77777777" w:rsidR="004F727B" w:rsidRDefault="004F727B" w:rsidP="005518AA">
                                    <w:pPr>
                                      <w:pStyle w:val="EmptyCellLayoutStyle"/>
                                      <w:spacing w:after="0" w:line="240" w:lineRule="auto"/>
                                      <w:jc w:val="both"/>
                                    </w:pPr>
                                  </w:p>
                                </w:tc>
                                <w:tc>
                                  <w:tcPr>
                                    <w:tcW w:w="9375" w:type="dxa"/>
                                  </w:tcPr>
                                  <w:tbl>
                                    <w:tblPr>
                                      <w:tblW w:w="0" w:type="auto"/>
                                      <w:tblBorders>
                                        <w:top w:val="single" w:sz="3" w:space="0" w:color="000000"/>
                                        <w:left w:val="nil"/>
                                        <w:bottom w:val="nil"/>
                                        <w:right w:val="nil"/>
                                      </w:tblBorders>
                                      <w:tblCellMar>
                                        <w:left w:w="0" w:type="dxa"/>
                                        <w:right w:w="0" w:type="dxa"/>
                                      </w:tblCellMar>
                                      <w:tblLook w:val="0000" w:firstRow="0" w:lastRow="0" w:firstColumn="0" w:lastColumn="0" w:noHBand="0" w:noVBand="0"/>
                                    </w:tblPr>
                                    <w:tblGrid>
                                      <w:gridCol w:w="9375"/>
                                    </w:tblGrid>
                                    <w:tr w:rsidR="004F727B" w14:paraId="35660F6B" w14:textId="77777777">
                                      <w:trPr>
                                        <w:trHeight w:val="229"/>
                                      </w:trPr>
                                      <w:tc>
                                        <w:tcPr>
                                          <w:tcW w:w="9375" w:type="dxa"/>
                                          <w:tcBorders>
                                            <w:top w:val="single" w:sz="3" w:space="0" w:color="000000"/>
                                            <w:left w:val="nil"/>
                                            <w:bottom w:val="nil"/>
                                            <w:right w:val="nil"/>
                                          </w:tcBorders>
                                          <w:tcMar>
                                            <w:top w:w="0" w:type="dxa"/>
                                            <w:left w:w="39" w:type="dxa"/>
                                            <w:bottom w:w="0" w:type="dxa"/>
                                            <w:right w:w="39" w:type="dxa"/>
                                          </w:tcMar>
                                        </w:tcPr>
                                        <w:p w14:paraId="24C1AF12" w14:textId="55FD4C76" w:rsidR="004F727B" w:rsidRDefault="00743942" w:rsidP="005518AA">
                                          <w:pPr>
                                            <w:spacing w:after="0" w:line="240" w:lineRule="auto"/>
                                            <w:jc w:val="both"/>
                                          </w:pPr>
                                          <w:r>
                                            <w:rPr>
                                              <w:color w:val="000000"/>
                                              <w:sz w:val="24"/>
                                            </w:rPr>
                                            <w:t xml:space="preserve">11.1. Įvertinti </w:t>
                                          </w:r>
                                          <w:r w:rsidR="00AC76CA">
                                            <w:rPr>
                                              <w:color w:val="000000"/>
                                              <w:sz w:val="24"/>
                                            </w:rPr>
                                            <w:t xml:space="preserve">galiojančius </w:t>
                                          </w:r>
                                          <w:r>
                                            <w:rPr>
                                              <w:color w:val="000000"/>
                                              <w:sz w:val="24"/>
                                            </w:rPr>
                                            <w:t>Vilniaus miesto savivaldybės administracijos aplinkos ir energetikos departamento reikalavimus</w:t>
                                          </w:r>
                                          <w:r w:rsidR="00630D52">
                                            <w:rPr>
                                              <w:color w:val="000000"/>
                                              <w:sz w:val="24"/>
                                            </w:rPr>
                                            <w:t>.</w:t>
                                          </w:r>
                                          <w:r>
                                            <w:rPr>
                                              <w:color w:val="000000"/>
                                              <w:sz w:val="24"/>
                                            </w:rPr>
                                            <w:t xml:space="preserve"> </w:t>
                                          </w:r>
                                        </w:p>
                                      </w:tc>
                                    </w:tr>
                                    <w:tr w:rsidR="004F727B" w14:paraId="35F6B253" w14:textId="77777777">
                                      <w:trPr>
                                        <w:trHeight w:val="229"/>
                                      </w:trPr>
                                      <w:tc>
                                        <w:tcPr>
                                          <w:tcW w:w="9375" w:type="dxa"/>
                                          <w:tcBorders>
                                            <w:top w:val="nil"/>
                                            <w:left w:val="nil"/>
                                            <w:bottom w:val="nil"/>
                                            <w:right w:val="nil"/>
                                          </w:tcBorders>
                                          <w:tcMar>
                                            <w:top w:w="0" w:type="dxa"/>
                                            <w:left w:w="39" w:type="dxa"/>
                                            <w:bottom w:w="0" w:type="dxa"/>
                                            <w:right w:w="39" w:type="dxa"/>
                                          </w:tcMar>
                                        </w:tcPr>
                                        <w:p w14:paraId="276A5975" w14:textId="370BC518" w:rsidR="004F727B" w:rsidRDefault="00743942" w:rsidP="005518AA">
                                          <w:pPr>
                                            <w:spacing w:after="0" w:line="240" w:lineRule="auto"/>
                                            <w:jc w:val="both"/>
                                          </w:pPr>
                                          <w:r>
                                            <w:rPr>
                                              <w:color w:val="000000"/>
                                              <w:sz w:val="24"/>
                                            </w:rPr>
                                            <w:t xml:space="preserve">11.2. </w:t>
                                          </w:r>
                                          <w:r w:rsidR="00326291">
                                            <w:rPr>
                                              <w:color w:val="000000"/>
                                              <w:sz w:val="24"/>
                                            </w:rPr>
                                            <w:t>Atliekinės</w:t>
                                          </w:r>
                                          <w:r>
                                            <w:rPr>
                                              <w:color w:val="000000"/>
                                              <w:sz w:val="24"/>
                                            </w:rPr>
                                            <w:t xml:space="preserve"> šilumos gamintojas privalo sudaryti preliminarią šilumos pirkimo-pardavimo sutartį su AB Vilniaus šilumos tinklais. </w:t>
                                          </w:r>
                                        </w:p>
                                      </w:tc>
                                    </w:tr>
                                    <w:tr w:rsidR="004F727B" w14:paraId="0020C24C" w14:textId="77777777">
                                      <w:trPr>
                                        <w:trHeight w:val="229"/>
                                      </w:trPr>
                                      <w:tc>
                                        <w:tcPr>
                                          <w:tcW w:w="9375" w:type="dxa"/>
                                          <w:tcBorders>
                                            <w:top w:val="nil"/>
                                            <w:left w:val="nil"/>
                                            <w:bottom w:val="nil"/>
                                            <w:right w:val="nil"/>
                                          </w:tcBorders>
                                          <w:tcMar>
                                            <w:top w:w="0" w:type="dxa"/>
                                            <w:left w:w="39" w:type="dxa"/>
                                            <w:bottom w:w="0" w:type="dxa"/>
                                            <w:right w:w="39" w:type="dxa"/>
                                          </w:tcMar>
                                        </w:tcPr>
                                        <w:p w14:paraId="5423E54E" w14:textId="6457759C" w:rsidR="004F727B" w:rsidRDefault="00743942" w:rsidP="005518AA">
                                          <w:pPr>
                                            <w:spacing w:after="0" w:line="240" w:lineRule="auto"/>
                                            <w:jc w:val="both"/>
                                          </w:pPr>
                                          <w:r>
                                            <w:rPr>
                                              <w:color w:val="000000"/>
                                              <w:sz w:val="24"/>
                                            </w:rPr>
                                            <w:t>11.3</w:t>
                                          </w:r>
                                          <w:r w:rsidR="004428C0" w:rsidRPr="00FD4CA6">
                                            <w:rPr>
                                              <w:color w:val="000000"/>
                                              <w:sz w:val="24"/>
                                            </w:rPr>
                                            <w:t xml:space="preserve"> Sudarant preliminarią šilumos pirkimo-pardavimo sutartį bus numatytos šilumos tiekėjo tiesioginės ir netiesioginės, su licenzijuojama šilumos tiekimo veikla susijusios išlaidos, atsirandančios dėl potencialaus atliekinės šilumos gamintojo prisijungimo prie šilumos perdavimo tinklo kurias, padengia atliekinės šilumos gamintojas, ir (ar ) tokių išlaidų nustatymo metodika.</w:t>
                                          </w:r>
                                        </w:p>
                                      </w:tc>
                                    </w:tr>
                                    <w:tr w:rsidR="004F727B" w14:paraId="0D6C07D3" w14:textId="77777777">
                                      <w:trPr>
                                        <w:trHeight w:val="229"/>
                                      </w:trPr>
                                      <w:tc>
                                        <w:tcPr>
                                          <w:tcW w:w="9375" w:type="dxa"/>
                                          <w:tcBorders>
                                            <w:top w:val="nil"/>
                                            <w:left w:val="nil"/>
                                            <w:bottom w:val="nil"/>
                                            <w:right w:val="nil"/>
                                          </w:tcBorders>
                                          <w:tcMar>
                                            <w:top w:w="0" w:type="dxa"/>
                                            <w:left w:w="39" w:type="dxa"/>
                                            <w:bottom w:w="0" w:type="dxa"/>
                                            <w:right w:w="39" w:type="dxa"/>
                                          </w:tcMar>
                                        </w:tcPr>
                                        <w:p w14:paraId="03CA92BD" w14:textId="183C5DCE" w:rsidR="004F727B" w:rsidRDefault="00743942" w:rsidP="005518AA">
                                          <w:pPr>
                                            <w:spacing w:after="0" w:line="240" w:lineRule="auto"/>
                                            <w:jc w:val="both"/>
                                          </w:pPr>
                                          <w:r>
                                            <w:rPr>
                                              <w:color w:val="000000"/>
                                              <w:sz w:val="24"/>
                                            </w:rPr>
                                            <w:t xml:space="preserve">11.4. </w:t>
                                          </w:r>
                                          <w:r w:rsidR="003E2F5A" w:rsidRPr="00FD4CA6">
                                            <w:rPr>
                                              <w:color w:val="000000"/>
                                              <w:sz w:val="24"/>
                                            </w:rPr>
                                            <w:t>Potencialus atliekinės šilumos gamintojas ne vėliau kaip per 1 mėnesį nuo preliminarios  šilumos pirkimo-pardavimo sutarties pasirašymo dienos privalo pateikti šilumos tiekėjui prisijungimo prie šilumos perdavimo tinklo sąlygų įvykdymo užtikrinimą (kredito įstaigos garantiją arba draudimo bendrovės laidavimo raštą), kuriuo būtų garantuojamas prisijungimo prie šilumos perdavimo tinklo sąlygose nustatytų reikalavimų įgyvendinimas. Jeigu per Valstybinės energetikos reguliavimo tarybos 2015-01-19 nutarimu Nr. O3-6 patvirtinimo Naudojimosi šilumos perdavimo tinklais sąlygų sąvado Sąlygų sąvado 36 punkte nustatytą laikotarpį potencialus atliekinės šilumos gamintojas nepateikia šilumos tiekėjui prisijungimo prie šilumos perdavimo tinklo sąlygų įvykdymo užtikrinimo, prisijungimo prie šilumos perdavimo tinklo sąlygos tampa nebegaliojančiomis.</w:t>
                                          </w:r>
                                        </w:p>
                                      </w:tc>
                                    </w:tr>
                                    <w:tr w:rsidR="004F727B" w14:paraId="125382AF" w14:textId="77777777">
                                      <w:trPr>
                                        <w:trHeight w:val="229"/>
                                      </w:trPr>
                                      <w:tc>
                                        <w:tcPr>
                                          <w:tcW w:w="9375" w:type="dxa"/>
                                          <w:tcBorders>
                                            <w:top w:val="nil"/>
                                            <w:left w:val="nil"/>
                                            <w:bottom w:val="nil"/>
                                            <w:right w:val="nil"/>
                                          </w:tcBorders>
                                          <w:tcMar>
                                            <w:top w:w="0" w:type="dxa"/>
                                            <w:left w:w="39" w:type="dxa"/>
                                            <w:bottom w:w="0" w:type="dxa"/>
                                            <w:right w:w="39" w:type="dxa"/>
                                          </w:tcMar>
                                        </w:tcPr>
                                        <w:p w14:paraId="0474DD1E" w14:textId="3CC7C756" w:rsidR="004F727B" w:rsidRDefault="00743942" w:rsidP="005518AA">
                                          <w:pPr>
                                            <w:spacing w:after="0" w:line="240" w:lineRule="auto"/>
                                            <w:jc w:val="both"/>
                                          </w:pPr>
                                          <w:r>
                                            <w:rPr>
                                              <w:color w:val="000000"/>
                                              <w:sz w:val="24"/>
                                            </w:rPr>
                                            <w:t xml:space="preserve">11.5. Užbaigus </w:t>
                                          </w:r>
                                          <w:r w:rsidR="00EA1F83">
                                            <w:rPr>
                                              <w:color w:val="000000"/>
                                              <w:sz w:val="24"/>
                                            </w:rPr>
                                            <w:t>įrenginio</w:t>
                                          </w:r>
                                          <w:r>
                                            <w:rPr>
                                              <w:color w:val="000000"/>
                                              <w:sz w:val="24"/>
                                            </w:rPr>
                                            <w:t xml:space="preserve"> ir šilumos tiekimo tinklų statybą  pateikti Valstybinės energetikos reguliavimo tarybos </w:t>
                                          </w:r>
                                          <w:r w:rsidR="0056148E">
                                            <w:rPr>
                                              <w:color w:val="000000"/>
                                              <w:sz w:val="24"/>
                                            </w:rPr>
                                            <w:t>atliekinės</w:t>
                                          </w:r>
                                          <w:r>
                                            <w:rPr>
                                              <w:color w:val="000000"/>
                                              <w:sz w:val="24"/>
                                            </w:rPr>
                                            <w:t xml:space="preserve"> šilumos gamintojo šilumos gamybos įrenginių  ir šilumos tiekimo tinklų techninės būklės patikrinimo pažymą bei statybos užbaigimo aktą. </w:t>
                                          </w:r>
                                        </w:p>
                                      </w:tc>
                                    </w:tr>
                                    <w:tr w:rsidR="004F727B" w14:paraId="47E79F97" w14:textId="77777777">
                                      <w:trPr>
                                        <w:trHeight w:val="229"/>
                                      </w:trPr>
                                      <w:tc>
                                        <w:tcPr>
                                          <w:tcW w:w="9375" w:type="dxa"/>
                                          <w:tcBorders>
                                            <w:top w:val="nil"/>
                                            <w:left w:val="nil"/>
                                            <w:bottom w:val="nil"/>
                                            <w:right w:val="nil"/>
                                          </w:tcBorders>
                                          <w:tcMar>
                                            <w:top w:w="0" w:type="dxa"/>
                                            <w:left w:w="39" w:type="dxa"/>
                                            <w:bottom w:w="0" w:type="dxa"/>
                                            <w:right w:w="39" w:type="dxa"/>
                                          </w:tcMar>
                                        </w:tcPr>
                                        <w:p w14:paraId="28C926F0" w14:textId="01C25FD1" w:rsidR="004F727B" w:rsidRDefault="004F727B" w:rsidP="005518AA">
                                          <w:pPr>
                                            <w:spacing w:after="0" w:line="240" w:lineRule="auto"/>
                                            <w:jc w:val="both"/>
                                          </w:pPr>
                                        </w:p>
                                      </w:tc>
                                    </w:tr>
                                  </w:tbl>
                                  <w:p w14:paraId="1BE2303F" w14:textId="77777777" w:rsidR="004F727B" w:rsidRDefault="004F727B" w:rsidP="005518AA">
                                    <w:pPr>
                                      <w:spacing w:after="0" w:line="240" w:lineRule="auto"/>
                                      <w:jc w:val="both"/>
                                    </w:pPr>
                                  </w:p>
                                </w:tc>
                                <w:tc>
                                  <w:tcPr>
                                    <w:tcW w:w="35" w:type="dxa"/>
                                  </w:tcPr>
                                  <w:p w14:paraId="4F61AE83" w14:textId="77777777" w:rsidR="004F727B" w:rsidRDefault="004F727B" w:rsidP="005518AA">
                                    <w:pPr>
                                      <w:pStyle w:val="EmptyCellLayoutStyle"/>
                                      <w:spacing w:after="0" w:line="240" w:lineRule="auto"/>
                                      <w:jc w:val="both"/>
                                    </w:pPr>
                                  </w:p>
                                </w:tc>
                              </w:tr>
                              <w:tr w:rsidR="004F727B" w14:paraId="07D2A53C" w14:textId="77777777">
                                <w:trPr>
                                  <w:trHeight w:val="17"/>
                                </w:trPr>
                                <w:tc>
                                  <w:tcPr>
                                    <w:tcW w:w="32" w:type="dxa"/>
                                  </w:tcPr>
                                  <w:p w14:paraId="0C5C0EBD" w14:textId="77777777" w:rsidR="004F727B" w:rsidRDefault="004F727B" w:rsidP="005518AA">
                                    <w:pPr>
                                      <w:pStyle w:val="EmptyCellLayoutStyle"/>
                                      <w:spacing w:after="0" w:line="240" w:lineRule="auto"/>
                                      <w:jc w:val="both"/>
                                    </w:pPr>
                                  </w:p>
                                </w:tc>
                                <w:tc>
                                  <w:tcPr>
                                    <w:tcW w:w="9375" w:type="dxa"/>
                                  </w:tcPr>
                                  <w:p w14:paraId="42AE2055" w14:textId="77777777" w:rsidR="004F727B" w:rsidRDefault="004F727B" w:rsidP="005518AA">
                                    <w:pPr>
                                      <w:pStyle w:val="EmptyCellLayoutStyle"/>
                                      <w:spacing w:after="0" w:line="240" w:lineRule="auto"/>
                                      <w:jc w:val="both"/>
                                    </w:pPr>
                                  </w:p>
                                </w:tc>
                                <w:tc>
                                  <w:tcPr>
                                    <w:tcW w:w="35" w:type="dxa"/>
                                  </w:tcPr>
                                  <w:p w14:paraId="2D1B3525" w14:textId="77777777" w:rsidR="004F727B" w:rsidRDefault="004F727B" w:rsidP="005518AA">
                                    <w:pPr>
                                      <w:pStyle w:val="EmptyCellLayoutStyle"/>
                                      <w:spacing w:after="0" w:line="240" w:lineRule="auto"/>
                                      <w:jc w:val="both"/>
                                    </w:pPr>
                                  </w:p>
                                </w:tc>
                              </w:tr>
                            </w:tbl>
                            <w:p w14:paraId="3719ABA4" w14:textId="77777777" w:rsidR="004F727B" w:rsidRDefault="004F727B" w:rsidP="005518AA">
                              <w:pPr>
                                <w:spacing w:after="0" w:line="240" w:lineRule="auto"/>
                                <w:jc w:val="both"/>
                              </w:pPr>
                            </w:p>
                          </w:tc>
                          <w:tc>
                            <w:tcPr>
                              <w:tcW w:w="150" w:type="dxa"/>
                            </w:tcPr>
                            <w:p w14:paraId="6EDA78EF" w14:textId="77777777" w:rsidR="004F727B" w:rsidRDefault="004F727B" w:rsidP="005518AA">
                              <w:pPr>
                                <w:pStyle w:val="EmptyCellLayoutStyle"/>
                                <w:spacing w:after="0" w:line="240" w:lineRule="auto"/>
                                <w:jc w:val="both"/>
                              </w:pPr>
                            </w:p>
                          </w:tc>
                        </w:tr>
                      </w:tbl>
                      <w:p w14:paraId="14694077" w14:textId="77777777" w:rsidR="004F727B" w:rsidRDefault="004F727B" w:rsidP="005518AA">
                        <w:pPr>
                          <w:spacing w:after="0" w:line="240" w:lineRule="auto"/>
                          <w:jc w:val="both"/>
                        </w:pPr>
                      </w:p>
                    </w:tc>
                    <w:tc>
                      <w:tcPr>
                        <w:tcW w:w="67" w:type="dxa"/>
                      </w:tcPr>
                      <w:p w14:paraId="24DADCB7" w14:textId="77777777" w:rsidR="004F727B" w:rsidRDefault="004F727B" w:rsidP="005518AA">
                        <w:pPr>
                          <w:pStyle w:val="EmptyCellLayoutStyle"/>
                          <w:spacing w:after="0" w:line="240" w:lineRule="auto"/>
                          <w:jc w:val="both"/>
                        </w:pPr>
                      </w:p>
                    </w:tc>
                  </w:tr>
                  <w:tr w:rsidR="004F727B" w14:paraId="09FA7898" w14:textId="77777777">
                    <w:trPr>
                      <w:trHeight w:val="18"/>
                    </w:trPr>
                    <w:tc>
                      <w:tcPr>
                        <w:tcW w:w="19" w:type="dxa"/>
                      </w:tcPr>
                      <w:p w14:paraId="174534CC" w14:textId="77777777" w:rsidR="004F727B" w:rsidRDefault="004F727B" w:rsidP="005518AA">
                        <w:pPr>
                          <w:pStyle w:val="EmptyCellLayoutStyle"/>
                          <w:spacing w:after="0" w:line="240" w:lineRule="auto"/>
                          <w:jc w:val="both"/>
                        </w:pPr>
                      </w:p>
                    </w:tc>
                    <w:tc>
                      <w:tcPr>
                        <w:tcW w:w="9738" w:type="dxa"/>
                      </w:tcPr>
                      <w:p w14:paraId="55073546" w14:textId="77777777" w:rsidR="004F727B" w:rsidRDefault="004F727B" w:rsidP="005518AA">
                        <w:pPr>
                          <w:pStyle w:val="EmptyCellLayoutStyle"/>
                          <w:spacing w:after="0" w:line="240" w:lineRule="auto"/>
                          <w:jc w:val="both"/>
                        </w:pPr>
                      </w:p>
                    </w:tc>
                    <w:tc>
                      <w:tcPr>
                        <w:tcW w:w="67" w:type="dxa"/>
                      </w:tcPr>
                      <w:p w14:paraId="10939CFE" w14:textId="77777777" w:rsidR="004F727B" w:rsidRDefault="004F727B" w:rsidP="005518AA">
                        <w:pPr>
                          <w:pStyle w:val="EmptyCellLayoutStyle"/>
                          <w:spacing w:after="0" w:line="240" w:lineRule="auto"/>
                          <w:jc w:val="both"/>
                        </w:pPr>
                      </w:p>
                    </w:tc>
                  </w:tr>
                </w:tbl>
                <w:p w14:paraId="68F11B29" w14:textId="77777777" w:rsidR="004F727B" w:rsidRDefault="004F727B" w:rsidP="005518AA">
                  <w:pPr>
                    <w:spacing w:after="0" w:line="240" w:lineRule="auto"/>
                    <w:jc w:val="both"/>
                  </w:pPr>
                </w:p>
              </w:tc>
            </w:tr>
            <w:tr w:rsidR="00955C66" w14:paraId="32C590C6" w14:textId="77777777" w:rsidTr="00955C66">
              <w:tc>
                <w:tcPr>
                  <w:tcW w:w="13" w:type="dxa"/>
                  <w:gridSpan w:val="2"/>
                </w:tcPr>
                <w:p w14:paraId="7A6E8475" w14:textId="77777777" w:rsidR="004F727B" w:rsidRDefault="004F727B" w:rsidP="005518AA">
                  <w:pPr>
                    <w:spacing w:after="0" w:line="240" w:lineRule="auto"/>
                    <w:jc w:val="both"/>
                  </w:pPr>
                </w:p>
              </w:tc>
            </w:tr>
            <w:tr w:rsidR="004F727B" w14:paraId="34B5454C" w14:textId="77777777">
              <w:trPr>
                <w:trHeight w:val="67"/>
              </w:trPr>
              <w:tc>
                <w:tcPr>
                  <w:tcW w:w="13" w:type="dxa"/>
                </w:tcPr>
                <w:p w14:paraId="604FCAFA" w14:textId="77777777" w:rsidR="004F727B" w:rsidRDefault="004F727B" w:rsidP="005518AA">
                  <w:pPr>
                    <w:pStyle w:val="EmptyCellLayoutStyle"/>
                    <w:spacing w:after="0" w:line="240" w:lineRule="auto"/>
                    <w:jc w:val="both"/>
                  </w:pPr>
                </w:p>
              </w:tc>
              <w:tc>
                <w:tcPr>
                  <w:tcW w:w="9825" w:type="dxa"/>
                </w:tcPr>
                <w:p w14:paraId="702ACADC" w14:textId="77777777" w:rsidR="004F727B" w:rsidRDefault="004F727B" w:rsidP="005518AA">
                  <w:pPr>
                    <w:pStyle w:val="EmptyCellLayoutStyle"/>
                    <w:spacing w:after="0" w:line="240" w:lineRule="auto"/>
                    <w:jc w:val="both"/>
                  </w:pPr>
                </w:p>
              </w:tc>
            </w:tr>
          </w:tbl>
          <w:p w14:paraId="29303353" w14:textId="77777777" w:rsidR="004F727B" w:rsidRDefault="004F727B" w:rsidP="005518AA">
            <w:pPr>
              <w:spacing w:after="0" w:line="240" w:lineRule="auto"/>
              <w:jc w:val="both"/>
            </w:pPr>
          </w:p>
        </w:tc>
        <w:tc>
          <w:tcPr>
            <w:tcW w:w="53" w:type="dxa"/>
          </w:tcPr>
          <w:p w14:paraId="392DD244" w14:textId="77777777" w:rsidR="004F727B" w:rsidRDefault="004F727B">
            <w:pPr>
              <w:pStyle w:val="EmptyCellLayoutStyle"/>
              <w:spacing w:after="0" w:line="240" w:lineRule="auto"/>
            </w:pPr>
          </w:p>
        </w:tc>
      </w:tr>
      <w:tr w:rsidR="004F727B" w14:paraId="4BAF6990" w14:textId="77777777">
        <w:trPr>
          <w:trHeight w:val="29"/>
        </w:trPr>
        <w:tc>
          <w:tcPr>
            <w:tcW w:w="216" w:type="dxa"/>
          </w:tcPr>
          <w:p w14:paraId="44483272" w14:textId="77777777" w:rsidR="004F727B" w:rsidRDefault="004F727B">
            <w:pPr>
              <w:pStyle w:val="EmptyCellLayoutStyle"/>
              <w:spacing w:after="0" w:line="240" w:lineRule="auto"/>
            </w:pPr>
          </w:p>
        </w:tc>
        <w:tc>
          <w:tcPr>
            <w:tcW w:w="9838" w:type="dxa"/>
            <w:gridSpan w:val="2"/>
          </w:tcPr>
          <w:p w14:paraId="20C41403" w14:textId="77777777" w:rsidR="004F727B" w:rsidRDefault="004F727B">
            <w:pPr>
              <w:pStyle w:val="EmptyCellLayoutStyle"/>
              <w:spacing w:after="0" w:line="240" w:lineRule="auto"/>
            </w:pPr>
          </w:p>
        </w:tc>
        <w:tc>
          <w:tcPr>
            <w:tcW w:w="53" w:type="dxa"/>
          </w:tcPr>
          <w:p w14:paraId="1D406D57" w14:textId="77777777" w:rsidR="004F727B" w:rsidRDefault="004F727B">
            <w:pPr>
              <w:pStyle w:val="EmptyCellLayoutStyle"/>
              <w:spacing w:after="0" w:line="240" w:lineRule="auto"/>
            </w:pPr>
          </w:p>
        </w:tc>
      </w:tr>
      <w:tr w:rsidR="003A3A33" w14:paraId="082CB937" w14:textId="77777777" w:rsidTr="00D24FA4">
        <w:tblPrEx>
          <w:tblBorders>
            <w:top w:val="nil"/>
            <w:left w:val="nil"/>
            <w:bottom w:val="nil"/>
            <w:right w:val="nil"/>
          </w:tblBorders>
          <w:tblLook w:val="04A0" w:firstRow="1" w:lastRow="0" w:firstColumn="1" w:lastColumn="0" w:noHBand="0" w:noVBand="1"/>
        </w:tblPrEx>
        <w:trPr>
          <w:gridAfter w:val="2"/>
          <w:wAfter w:w="298" w:type="dxa"/>
          <w:trHeight w:val="2207"/>
        </w:trPr>
        <w:tc>
          <w:tcPr>
            <w:tcW w:w="9809" w:type="dxa"/>
            <w:gridSpan w:val="2"/>
          </w:tcPr>
          <w:tbl>
            <w:tblPr>
              <w:tblW w:w="0" w:type="auto"/>
              <w:tblBorders>
                <w:top w:val="nil"/>
                <w:left w:val="nil"/>
                <w:bottom w:val="nil"/>
                <w:right w:val="nil"/>
              </w:tblBorders>
              <w:tblCellMar>
                <w:left w:w="0" w:type="dxa"/>
                <w:right w:w="0" w:type="dxa"/>
              </w:tblCellMar>
              <w:tblLook w:val="04A0" w:firstRow="1" w:lastRow="0" w:firstColumn="1" w:lastColumn="0" w:noHBand="0" w:noVBand="1"/>
            </w:tblPr>
            <w:tblGrid>
              <w:gridCol w:w="9742"/>
              <w:gridCol w:w="67"/>
            </w:tblGrid>
            <w:tr w:rsidR="003A3A33" w14:paraId="598096B4" w14:textId="77777777" w:rsidTr="00D24FA4">
              <w:trPr>
                <w:trHeight w:val="297"/>
              </w:trPr>
              <w:tc>
                <w:tcPr>
                  <w:tcW w:w="9742" w:type="dxa"/>
                </w:tcPr>
                <w:p w14:paraId="5F207F19" w14:textId="77777777" w:rsidR="003A3A33" w:rsidRDefault="003A3A33" w:rsidP="00D24FA4">
                  <w:pPr>
                    <w:pStyle w:val="EmptyCellLayoutStyle"/>
                    <w:spacing w:after="0" w:line="240" w:lineRule="auto"/>
                  </w:pPr>
                </w:p>
              </w:tc>
              <w:tc>
                <w:tcPr>
                  <w:tcW w:w="67" w:type="dxa"/>
                </w:tcPr>
                <w:p w14:paraId="7CB8D2EC" w14:textId="77777777" w:rsidR="003A3A33" w:rsidRDefault="003A3A33" w:rsidP="00D24FA4">
                  <w:pPr>
                    <w:pStyle w:val="EmptyCellLayoutStyle"/>
                    <w:spacing w:after="0" w:line="240" w:lineRule="auto"/>
                  </w:pPr>
                </w:p>
              </w:tc>
            </w:tr>
            <w:tr w:rsidR="003A3A33" w14:paraId="1A71EC29" w14:textId="77777777" w:rsidTr="00D24FA4">
              <w:tc>
                <w:tcPr>
                  <w:tcW w:w="9742" w:type="dxa"/>
                </w:tcPr>
                <w:tbl>
                  <w:tblPr>
                    <w:tblW w:w="0" w:type="auto"/>
                    <w:tblBorders>
                      <w:top w:val="single" w:sz="3" w:space="0" w:color="000000"/>
                      <w:left w:val="single" w:sz="3" w:space="0" w:color="000000"/>
                      <w:bottom w:val="single" w:sz="3" w:space="0" w:color="000000"/>
                      <w:right w:val="single" w:sz="3" w:space="0" w:color="000000"/>
                    </w:tblBorders>
                    <w:tblCellMar>
                      <w:left w:w="0" w:type="dxa"/>
                      <w:right w:w="0" w:type="dxa"/>
                    </w:tblCellMar>
                    <w:tblLook w:val="04A0" w:firstRow="1" w:lastRow="0" w:firstColumn="1" w:lastColumn="0" w:noHBand="0" w:noVBand="1"/>
                  </w:tblPr>
                  <w:tblGrid>
                    <w:gridCol w:w="93"/>
                    <w:gridCol w:w="8257"/>
                    <w:gridCol w:w="1384"/>
                  </w:tblGrid>
                  <w:tr w:rsidR="003A3A33" w14:paraId="7AB9CAF8" w14:textId="77777777" w:rsidTr="00D24FA4">
                    <w:trPr>
                      <w:trHeight w:val="20"/>
                    </w:trPr>
                    <w:tc>
                      <w:tcPr>
                        <w:tcW w:w="93" w:type="dxa"/>
                        <w:tcBorders>
                          <w:top w:val="single" w:sz="3" w:space="0" w:color="000000"/>
                          <w:left w:val="single" w:sz="3" w:space="0" w:color="000000"/>
                        </w:tcBorders>
                      </w:tcPr>
                      <w:p w14:paraId="352251AE" w14:textId="77777777" w:rsidR="003A3A33" w:rsidRDefault="003A3A33" w:rsidP="00D24FA4">
                        <w:pPr>
                          <w:pStyle w:val="EmptyCellLayoutStyle"/>
                          <w:spacing w:after="0" w:line="240" w:lineRule="auto"/>
                        </w:pPr>
                      </w:p>
                    </w:tc>
                    <w:tc>
                      <w:tcPr>
                        <w:tcW w:w="8257" w:type="dxa"/>
                        <w:tcBorders>
                          <w:top w:val="single" w:sz="3" w:space="0" w:color="000000"/>
                        </w:tcBorders>
                      </w:tcPr>
                      <w:p w14:paraId="00A45555" w14:textId="77777777" w:rsidR="003A3A33" w:rsidRDefault="003A3A33" w:rsidP="00D24FA4">
                        <w:pPr>
                          <w:pStyle w:val="EmptyCellLayoutStyle"/>
                          <w:spacing w:after="0" w:line="240" w:lineRule="auto"/>
                        </w:pPr>
                      </w:p>
                    </w:tc>
                    <w:tc>
                      <w:tcPr>
                        <w:tcW w:w="1384" w:type="dxa"/>
                        <w:tcBorders>
                          <w:top w:val="single" w:sz="3" w:space="0" w:color="000000"/>
                          <w:right w:val="single" w:sz="3" w:space="0" w:color="000000"/>
                        </w:tcBorders>
                      </w:tcPr>
                      <w:p w14:paraId="3B6A5E8B" w14:textId="77777777" w:rsidR="003A3A33" w:rsidRDefault="003A3A33" w:rsidP="00D24FA4">
                        <w:pPr>
                          <w:pStyle w:val="EmptyCellLayoutStyle"/>
                          <w:spacing w:after="0" w:line="240" w:lineRule="auto"/>
                        </w:pPr>
                      </w:p>
                    </w:tc>
                  </w:tr>
                  <w:tr w:rsidR="003A3A33" w14:paraId="366A7CC3" w14:textId="77777777" w:rsidTr="00D24FA4">
                    <w:trPr>
                      <w:trHeight w:val="655"/>
                    </w:trPr>
                    <w:tc>
                      <w:tcPr>
                        <w:tcW w:w="93" w:type="dxa"/>
                        <w:tcBorders>
                          <w:left w:val="single" w:sz="3" w:space="0" w:color="000000"/>
                        </w:tcBorders>
                      </w:tcPr>
                      <w:p w14:paraId="44AC748B" w14:textId="77777777" w:rsidR="003A3A33" w:rsidRDefault="003A3A33" w:rsidP="00D24FA4">
                        <w:pPr>
                          <w:pStyle w:val="EmptyCellLayoutStyle"/>
                          <w:spacing w:after="0" w:line="240" w:lineRule="auto"/>
                        </w:pPr>
                      </w:p>
                    </w:tc>
                    <w:tc>
                      <w:tcPr>
                        <w:tcW w:w="8257" w:type="dxa"/>
                      </w:tcPr>
                      <w:tbl>
                        <w:tblPr>
                          <w:tblW w:w="0" w:type="auto"/>
                          <w:tblCellMar>
                            <w:left w:w="0" w:type="dxa"/>
                            <w:right w:w="0" w:type="dxa"/>
                          </w:tblCellMar>
                          <w:tblLook w:val="04A0" w:firstRow="1" w:lastRow="0" w:firstColumn="1" w:lastColumn="0" w:noHBand="0" w:noVBand="1"/>
                        </w:tblPr>
                        <w:tblGrid>
                          <w:gridCol w:w="8257"/>
                        </w:tblGrid>
                        <w:tr w:rsidR="003A3A33" w14:paraId="406B70F2" w14:textId="77777777" w:rsidTr="00D24FA4">
                          <w:trPr>
                            <w:trHeight w:val="577"/>
                          </w:trPr>
                          <w:tc>
                            <w:tcPr>
                              <w:tcW w:w="8263" w:type="dxa"/>
                              <w:tcBorders>
                                <w:top w:val="nil"/>
                                <w:left w:val="nil"/>
                                <w:bottom w:val="nil"/>
                                <w:right w:val="nil"/>
                              </w:tcBorders>
                              <w:tcMar>
                                <w:top w:w="39" w:type="dxa"/>
                                <w:left w:w="39" w:type="dxa"/>
                                <w:bottom w:w="39" w:type="dxa"/>
                                <w:right w:w="39" w:type="dxa"/>
                              </w:tcMar>
                            </w:tcPr>
                            <w:p w14:paraId="26FFDA6E" w14:textId="18E566E0" w:rsidR="003A3A33" w:rsidRDefault="003A3A33" w:rsidP="00D24FA4">
                              <w:pPr>
                                <w:spacing w:after="0" w:line="240" w:lineRule="auto"/>
                              </w:pPr>
                              <w:r>
                                <w:rPr>
                                  <w:color w:val="000000"/>
                                  <w:sz w:val="24"/>
                                </w:rPr>
                                <w:t xml:space="preserve"> Rengė: Tinklo planavimo ir plėtros komandos inžinierė </w:t>
                              </w:r>
                            </w:p>
                          </w:tc>
                        </w:tr>
                      </w:tbl>
                      <w:p w14:paraId="74D8DC96" w14:textId="77777777" w:rsidR="003A3A33" w:rsidRDefault="003A3A33" w:rsidP="00D24FA4">
                        <w:pPr>
                          <w:spacing w:after="0" w:line="240" w:lineRule="auto"/>
                        </w:pPr>
                      </w:p>
                    </w:tc>
                    <w:tc>
                      <w:tcPr>
                        <w:tcW w:w="1384" w:type="dxa"/>
                        <w:tcBorders>
                          <w:right w:val="single" w:sz="3" w:space="0" w:color="000000"/>
                        </w:tcBorders>
                      </w:tcPr>
                      <w:p w14:paraId="3E935D2E" w14:textId="77777777" w:rsidR="003A3A33" w:rsidRDefault="003A3A33" w:rsidP="00D24FA4">
                        <w:pPr>
                          <w:pStyle w:val="EmptyCellLayoutStyle"/>
                          <w:spacing w:after="0" w:line="240" w:lineRule="auto"/>
                        </w:pPr>
                      </w:p>
                    </w:tc>
                  </w:tr>
                </w:tbl>
                <w:p w14:paraId="2E411085" w14:textId="77777777" w:rsidR="003A3A33" w:rsidRDefault="003A3A33" w:rsidP="00D24FA4">
                  <w:pPr>
                    <w:spacing w:after="0" w:line="240" w:lineRule="auto"/>
                  </w:pPr>
                </w:p>
              </w:tc>
              <w:tc>
                <w:tcPr>
                  <w:tcW w:w="67" w:type="dxa"/>
                </w:tcPr>
                <w:p w14:paraId="11238354" w14:textId="77777777" w:rsidR="003A3A33" w:rsidRDefault="003A3A33" w:rsidP="00D24FA4">
                  <w:pPr>
                    <w:pStyle w:val="EmptyCellLayoutStyle"/>
                    <w:spacing w:after="0" w:line="240" w:lineRule="auto"/>
                  </w:pPr>
                </w:p>
              </w:tc>
            </w:tr>
            <w:tr w:rsidR="003A3A33" w14:paraId="16F1BEC7" w14:textId="77777777" w:rsidTr="00D24FA4">
              <w:trPr>
                <w:trHeight w:val="945"/>
              </w:trPr>
              <w:tc>
                <w:tcPr>
                  <w:tcW w:w="9742" w:type="dxa"/>
                </w:tcPr>
                <w:p w14:paraId="1F7D8EAE" w14:textId="77777777" w:rsidR="003A3A33" w:rsidRDefault="003A3A33" w:rsidP="00D24FA4">
                  <w:pPr>
                    <w:pStyle w:val="EmptyCellLayoutStyle"/>
                    <w:spacing w:after="0" w:line="240" w:lineRule="auto"/>
                  </w:pPr>
                </w:p>
              </w:tc>
              <w:tc>
                <w:tcPr>
                  <w:tcW w:w="67" w:type="dxa"/>
                </w:tcPr>
                <w:p w14:paraId="2ED75C04" w14:textId="77777777" w:rsidR="003A3A33" w:rsidRDefault="003A3A33" w:rsidP="00D24FA4">
                  <w:pPr>
                    <w:pStyle w:val="EmptyCellLayoutStyle"/>
                    <w:spacing w:after="0" w:line="240" w:lineRule="auto"/>
                  </w:pPr>
                </w:p>
              </w:tc>
            </w:tr>
          </w:tbl>
          <w:p w14:paraId="53308A0B" w14:textId="77777777" w:rsidR="003A3A33" w:rsidRDefault="003A3A33" w:rsidP="00D24FA4">
            <w:pPr>
              <w:spacing w:after="0" w:line="240" w:lineRule="auto"/>
            </w:pPr>
          </w:p>
        </w:tc>
      </w:tr>
    </w:tbl>
    <w:p w14:paraId="237193AE" w14:textId="77777777" w:rsidR="004F727B" w:rsidRDefault="004F727B">
      <w:pPr>
        <w:spacing w:after="0" w:line="240" w:lineRule="auto"/>
      </w:pPr>
    </w:p>
    <w:p w14:paraId="457B429C" w14:textId="77777777" w:rsidR="0027446C" w:rsidRDefault="0027446C">
      <w:pPr>
        <w:spacing w:after="0" w:line="240" w:lineRule="auto"/>
      </w:pPr>
    </w:p>
    <w:p w14:paraId="21AE8B0D" w14:textId="77777777" w:rsidR="0027446C" w:rsidRDefault="0027446C">
      <w:pPr>
        <w:spacing w:after="0" w:line="240" w:lineRule="auto"/>
      </w:pPr>
    </w:p>
    <w:p w14:paraId="2224AB23" w14:textId="3909C17B" w:rsidR="0027446C" w:rsidRDefault="0027446C">
      <w:pPr>
        <w:spacing w:after="0" w:line="240" w:lineRule="auto"/>
      </w:pPr>
    </w:p>
    <w:p w14:paraId="46506FCA" w14:textId="77777777" w:rsidR="0027446C" w:rsidRDefault="0027446C">
      <w:r>
        <w:br w:type="page"/>
      </w:r>
    </w:p>
    <w:p w14:paraId="1473C999" w14:textId="1CB00E48" w:rsidR="0027446C" w:rsidRDefault="0021425D">
      <w:pPr>
        <w:spacing w:after="0" w:line="240" w:lineRule="auto"/>
      </w:pPr>
      <w:r>
        <w:rPr>
          <w:noProof/>
        </w:rPr>
        <w:lastRenderedPageBreak/>
        <w:drawing>
          <wp:anchor distT="0" distB="0" distL="114300" distR="114300" simplePos="0" relativeHeight="251658240" behindDoc="0" locked="0" layoutInCell="1" allowOverlap="1" wp14:anchorId="2920AB50" wp14:editId="08D9E6BA">
            <wp:simplePos x="0" y="0"/>
            <wp:positionH relativeFrom="page">
              <wp:align>center</wp:align>
            </wp:positionH>
            <wp:positionV relativeFrom="margin">
              <wp:align>top</wp:align>
            </wp:positionV>
            <wp:extent cx="6480810" cy="9166225"/>
            <wp:effectExtent l="0" t="0" r="0" b="0"/>
            <wp:wrapSquare wrapText="bothSides"/>
            <wp:docPr id="586719457" name="Paveikslėlis 1" descr="Paveikslėlis, kuriame yra žemėlapis, tekstas, atlas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719457" name="Paveikslėlis 1" descr="Paveikslėlis, kuriame yra žemėlapis, tekstas, atlasas&#10;&#10;Automatiškai sugeneruotas aprašymas"/>
                    <pic:cNvPicPr/>
                  </pic:nvPicPr>
                  <pic:blipFill>
                    <a:blip r:embed="rId7">
                      <a:extLst>
                        <a:ext uri="{28A0092B-C50C-407E-A947-70E740481C1C}">
                          <a14:useLocalDpi xmlns:a14="http://schemas.microsoft.com/office/drawing/2010/main" val="0"/>
                        </a:ext>
                      </a:extLst>
                    </a:blip>
                    <a:stretch>
                      <a:fillRect/>
                    </a:stretch>
                  </pic:blipFill>
                  <pic:spPr>
                    <a:xfrm>
                      <a:off x="0" y="0"/>
                      <a:ext cx="6480810" cy="9166225"/>
                    </a:xfrm>
                    <a:prstGeom prst="rect">
                      <a:avLst/>
                    </a:prstGeom>
                  </pic:spPr>
                </pic:pic>
              </a:graphicData>
            </a:graphic>
          </wp:anchor>
        </w:drawing>
      </w:r>
    </w:p>
    <w:sectPr w:rsidR="0027446C">
      <w:headerReference w:type="default" r:id="rId8"/>
      <w:pgSz w:w="11905" w:h="16837"/>
      <w:pgMar w:top="566" w:right="566" w:bottom="566" w:left="1133" w:header="0" w:footer="0" w:gutter="0"/>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2C39BF" w14:textId="77777777" w:rsidR="00011506" w:rsidRDefault="00011506">
      <w:pPr>
        <w:spacing w:after="0" w:line="240" w:lineRule="auto"/>
      </w:pPr>
      <w:r>
        <w:separator/>
      </w:r>
    </w:p>
  </w:endnote>
  <w:endnote w:type="continuationSeparator" w:id="0">
    <w:p w14:paraId="66C04B40" w14:textId="77777777" w:rsidR="00011506" w:rsidRDefault="000115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A6DDBA" w14:textId="77777777" w:rsidR="00011506" w:rsidRDefault="00011506">
      <w:pPr>
        <w:spacing w:after="0" w:line="240" w:lineRule="auto"/>
      </w:pPr>
      <w:r>
        <w:separator/>
      </w:r>
    </w:p>
  </w:footnote>
  <w:footnote w:type="continuationSeparator" w:id="0">
    <w:p w14:paraId="27A06353" w14:textId="77777777" w:rsidR="00011506" w:rsidRDefault="000115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CellMar>
        <w:left w:w="0" w:type="dxa"/>
        <w:right w:w="0" w:type="dxa"/>
      </w:tblCellMar>
      <w:tblLook w:val="0000" w:firstRow="0" w:lastRow="0" w:firstColumn="0" w:lastColumn="0" w:noHBand="0" w:noVBand="0"/>
    </w:tblPr>
    <w:tblGrid>
      <w:gridCol w:w="208"/>
      <w:gridCol w:w="9778"/>
      <w:gridCol w:w="121"/>
    </w:tblGrid>
    <w:tr w:rsidR="004F727B" w14:paraId="41B3B006" w14:textId="77777777">
      <w:tc>
        <w:tcPr>
          <w:tcW w:w="208" w:type="dxa"/>
        </w:tcPr>
        <w:p w14:paraId="1EDB4019" w14:textId="77777777" w:rsidR="004F727B" w:rsidRDefault="004F727B">
          <w:pPr>
            <w:pStyle w:val="EmptyCellLayoutStyle"/>
            <w:spacing w:after="0" w:line="240" w:lineRule="auto"/>
          </w:pPr>
        </w:p>
      </w:tc>
      <w:tc>
        <w:tcPr>
          <w:tcW w:w="9778" w:type="dxa"/>
        </w:tcPr>
        <w:tbl>
          <w:tblPr>
            <w:tblW w:w="0" w:type="auto"/>
            <w:tblCellMar>
              <w:left w:w="0" w:type="dxa"/>
              <w:right w:w="0" w:type="dxa"/>
            </w:tblCellMar>
            <w:tblLook w:val="0000" w:firstRow="0" w:lastRow="0" w:firstColumn="0" w:lastColumn="0" w:noHBand="0" w:noVBand="0"/>
          </w:tblPr>
          <w:tblGrid>
            <w:gridCol w:w="9778"/>
          </w:tblGrid>
          <w:tr w:rsidR="004F727B" w14:paraId="24323638" w14:textId="77777777">
            <w:trPr>
              <w:trHeight w:val="585"/>
            </w:trPr>
            <w:tc>
              <w:tcPr>
                <w:tcW w:w="9778" w:type="dxa"/>
                <w:tcBorders>
                  <w:top w:val="nil"/>
                  <w:left w:val="nil"/>
                  <w:bottom w:val="nil"/>
                  <w:right w:val="nil"/>
                </w:tcBorders>
                <w:tcMar>
                  <w:top w:w="39" w:type="dxa"/>
                  <w:left w:w="39" w:type="dxa"/>
                  <w:bottom w:w="39" w:type="dxa"/>
                  <w:right w:w="39" w:type="dxa"/>
                </w:tcMar>
              </w:tcPr>
              <w:p w14:paraId="5C36B541" w14:textId="77777777" w:rsidR="004F727B" w:rsidRDefault="004F727B">
                <w:pPr>
                  <w:spacing w:after="0" w:line="240" w:lineRule="auto"/>
                </w:pPr>
              </w:p>
              <w:p w14:paraId="39D464F7" w14:textId="7F42A5E9" w:rsidR="004F727B" w:rsidRDefault="00743942">
                <w:pPr>
                  <w:spacing w:after="0" w:line="240" w:lineRule="auto"/>
                </w:pPr>
                <w:r>
                  <w:rPr>
                    <w:color w:val="000000"/>
                    <w:sz w:val="24"/>
                  </w:rPr>
                  <w:t xml:space="preserve"> </w:t>
                </w:r>
                <w:r>
                  <w:rPr>
                    <w:color w:val="000000"/>
                  </w:rPr>
                  <w:t xml:space="preserve">2024 m. </w:t>
                </w:r>
                <w:r w:rsidR="00C2486E">
                  <w:rPr>
                    <w:color w:val="000000"/>
                  </w:rPr>
                  <w:t>birželio</w:t>
                </w:r>
                <w:r>
                  <w:rPr>
                    <w:color w:val="000000"/>
                  </w:rPr>
                  <w:t xml:space="preserve"> </w:t>
                </w:r>
                <w:r w:rsidR="00D006D2">
                  <w:rPr>
                    <w:color w:val="000000"/>
                  </w:rPr>
                  <w:t>5</w:t>
                </w:r>
                <w:r>
                  <w:rPr>
                    <w:color w:val="000000"/>
                  </w:rPr>
                  <w:t xml:space="preserve"> d. Techninės sąlygos Nr. 2</w:t>
                </w:r>
                <w:r w:rsidR="00820EC9">
                  <w:rPr>
                    <w:color w:val="000000"/>
                    <w:lang w:val="en-US"/>
                  </w:rPr>
                  <w:t>4</w:t>
                </w:r>
                <w:r w:rsidR="00D006D2">
                  <w:rPr>
                    <w:color w:val="000000"/>
                    <w:lang w:val="en-US"/>
                  </w:rPr>
                  <w:t>001K</w:t>
                </w:r>
                <w:r>
                  <w:rPr>
                    <w:color w:val="000000"/>
                  </w:rPr>
                  <w:t xml:space="preserve"> </w:t>
                </w:r>
                <w:r w:rsidR="00203FC0">
                  <w:rPr>
                    <w:color w:val="000000"/>
                  </w:rPr>
                  <w:t>A</w:t>
                </w:r>
                <w:r>
                  <w:rPr>
                    <w:color w:val="000000"/>
                  </w:rPr>
                  <w:t>ŠG prijungimui prie Vilniaus šilumos tinklų sistemos</w:t>
                </w:r>
              </w:p>
            </w:tc>
          </w:tr>
        </w:tbl>
        <w:p w14:paraId="3556B7B2" w14:textId="77777777" w:rsidR="004F727B" w:rsidRDefault="004F727B">
          <w:pPr>
            <w:spacing w:after="0" w:line="240" w:lineRule="auto"/>
          </w:pPr>
        </w:p>
      </w:tc>
      <w:tc>
        <w:tcPr>
          <w:tcW w:w="121" w:type="dxa"/>
        </w:tcPr>
        <w:p w14:paraId="5AD1E7BA" w14:textId="77777777" w:rsidR="004F727B" w:rsidRDefault="004F727B">
          <w:pPr>
            <w:pStyle w:val="EmptyCellLayoutStyle"/>
            <w:spacing w:after="0" w:line="240"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 w15:restartNumberingAfterBreak="0">
    <w:nsid w:val="00000002"/>
    <w:multiLevelType w:val="multilevel"/>
    <w:tmpl w:val="00000002"/>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 w15:restartNumberingAfterBreak="0">
    <w:nsid w:val="00000003"/>
    <w:multiLevelType w:val="multilevel"/>
    <w:tmpl w:val="00000003"/>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 w15:restartNumberingAfterBreak="0">
    <w:nsid w:val="00000004"/>
    <w:multiLevelType w:val="multilevel"/>
    <w:tmpl w:val="00000004"/>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 w15:restartNumberingAfterBreak="0">
    <w:nsid w:val="00000005"/>
    <w:multiLevelType w:val="multilevel"/>
    <w:tmpl w:val="00000005"/>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5" w15:restartNumberingAfterBreak="0">
    <w:nsid w:val="00000006"/>
    <w:multiLevelType w:val="multilevel"/>
    <w:tmpl w:val="00000006"/>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6" w15:restartNumberingAfterBreak="0">
    <w:nsid w:val="00000007"/>
    <w:multiLevelType w:val="multilevel"/>
    <w:tmpl w:val="00000007"/>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7" w15:restartNumberingAfterBreak="0">
    <w:nsid w:val="00000008"/>
    <w:multiLevelType w:val="multilevel"/>
    <w:tmpl w:val="00000008"/>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8" w15:restartNumberingAfterBreak="0">
    <w:nsid w:val="00000009"/>
    <w:multiLevelType w:val="multilevel"/>
    <w:tmpl w:val="00000009"/>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9" w15:restartNumberingAfterBreak="0">
    <w:nsid w:val="0000000A"/>
    <w:multiLevelType w:val="multilevel"/>
    <w:tmpl w:val="0000000A"/>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0" w15:restartNumberingAfterBreak="0">
    <w:nsid w:val="0000000B"/>
    <w:multiLevelType w:val="multilevel"/>
    <w:tmpl w:val="0000000B"/>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1" w15:restartNumberingAfterBreak="0">
    <w:nsid w:val="0000000C"/>
    <w:multiLevelType w:val="multilevel"/>
    <w:tmpl w:val="0000000C"/>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2" w15:restartNumberingAfterBreak="0">
    <w:nsid w:val="0000000D"/>
    <w:multiLevelType w:val="multilevel"/>
    <w:tmpl w:val="0000000D"/>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3" w15:restartNumberingAfterBreak="0">
    <w:nsid w:val="0000000E"/>
    <w:multiLevelType w:val="multilevel"/>
    <w:tmpl w:val="0000000E"/>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4" w15:restartNumberingAfterBreak="0">
    <w:nsid w:val="0000000F"/>
    <w:multiLevelType w:val="multilevel"/>
    <w:tmpl w:val="0000000F"/>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5" w15:restartNumberingAfterBreak="0">
    <w:nsid w:val="00000010"/>
    <w:multiLevelType w:val="multilevel"/>
    <w:tmpl w:val="00000010"/>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6" w15:restartNumberingAfterBreak="0">
    <w:nsid w:val="00000011"/>
    <w:multiLevelType w:val="multilevel"/>
    <w:tmpl w:val="00000011"/>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7" w15:restartNumberingAfterBreak="0">
    <w:nsid w:val="00000012"/>
    <w:multiLevelType w:val="multilevel"/>
    <w:tmpl w:val="00000012"/>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8" w15:restartNumberingAfterBreak="0">
    <w:nsid w:val="00000013"/>
    <w:multiLevelType w:val="multilevel"/>
    <w:tmpl w:val="00000013"/>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9" w15:restartNumberingAfterBreak="0">
    <w:nsid w:val="00000014"/>
    <w:multiLevelType w:val="multilevel"/>
    <w:tmpl w:val="00000014"/>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0" w15:restartNumberingAfterBreak="0">
    <w:nsid w:val="00000015"/>
    <w:multiLevelType w:val="multilevel"/>
    <w:tmpl w:val="00000015"/>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1" w15:restartNumberingAfterBreak="0">
    <w:nsid w:val="00000016"/>
    <w:multiLevelType w:val="multilevel"/>
    <w:tmpl w:val="00000016"/>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2" w15:restartNumberingAfterBreak="0">
    <w:nsid w:val="00000017"/>
    <w:multiLevelType w:val="multilevel"/>
    <w:tmpl w:val="00000017"/>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3" w15:restartNumberingAfterBreak="0">
    <w:nsid w:val="00000018"/>
    <w:multiLevelType w:val="multilevel"/>
    <w:tmpl w:val="00000018"/>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4" w15:restartNumberingAfterBreak="0">
    <w:nsid w:val="00000019"/>
    <w:multiLevelType w:val="multilevel"/>
    <w:tmpl w:val="00000019"/>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5" w15:restartNumberingAfterBreak="0">
    <w:nsid w:val="0000001A"/>
    <w:multiLevelType w:val="multilevel"/>
    <w:tmpl w:val="0000001A"/>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6" w15:restartNumberingAfterBreak="0">
    <w:nsid w:val="0000001B"/>
    <w:multiLevelType w:val="multilevel"/>
    <w:tmpl w:val="0000001B"/>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7" w15:restartNumberingAfterBreak="0">
    <w:nsid w:val="0000001C"/>
    <w:multiLevelType w:val="multilevel"/>
    <w:tmpl w:val="0000001C"/>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8" w15:restartNumberingAfterBreak="0">
    <w:nsid w:val="0000001D"/>
    <w:multiLevelType w:val="multilevel"/>
    <w:tmpl w:val="0000001D"/>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29" w15:restartNumberingAfterBreak="0">
    <w:nsid w:val="0000001E"/>
    <w:multiLevelType w:val="multilevel"/>
    <w:tmpl w:val="0000001E"/>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0" w15:restartNumberingAfterBreak="0">
    <w:nsid w:val="0000001F"/>
    <w:multiLevelType w:val="multilevel"/>
    <w:tmpl w:val="0000001F"/>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1" w15:restartNumberingAfterBreak="0">
    <w:nsid w:val="00000020"/>
    <w:multiLevelType w:val="multilevel"/>
    <w:tmpl w:val="00000020"/>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2" w15:restartNumberingAfterBreak="0">
    <w:nsid w:val="00000021"/>
    <w:multiLevelType w:val="multilevel"/>
    <w:tmpl w:val="00000021"/>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3" w15:restartNumberingAfterBreak="0">
    <w:nsid w:val="00000022"/>
    <w:multiLevelType w:val="multilevel"/>
    <w:tmpl w:val="00000022"/>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4" w15:restartNumberingAfterBreak="0">
    <w:nsid w:val="00000023"/>
    <w:multiLevelType w:val="multilevel"/>
    <w:tmpl w:val="00000023"/>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5" w15:restartNumberingAfterBreak="0">
    <w:nsid w:val="00000024"/>
    <w:multiLevelType w:val="multilevel"/>
    <w:tmpl w:val="00000024"/>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6" w15:restartNumberingAfterBreak="0">
    <w:nsid w:val="00000025"/>
    <w:multiLevelType w:val="multilevel"/>
    <w:tmpl w:val="00000025"/>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7" w15:restartNumberingAfterBreak="0">
    <w:nsid w:val="00000026"/>
    <w:multiLevelType w:val="multilevel"/>
    <w:tmpl w:val="00000026"/>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8" w15:restartNumberingAfterBreak="0">
    <w:nsid w:val="00000027"/>
    <w:multiLevelType w:val="multilevel"/>
    <w:tmpl w:val="00000027"/>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39" w15:restartNumberingAfterBreak="0">
    <w:nsid w:val="00000028"/>
    <w:multiLevelType w:val="multilevel"/>
    <w:tmpl w:val="00000028"/>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0" w15:restartNumberingAfterBreak="0">
    <w:nsid w:val="00000029"/>
    <w:multiLevelType w:val="multilevel"/>
    <w:tmpl w:val="00000029"/>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1" w15:restartNumberingAfterBreak="0">
    <w:nsid w:val="0000002A"/>
    <w:multiLevelType w:val="multilevel"/>
    <w:tmpl w:val="0000002A"/>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2" w15:restartNumberingAfterBreak="0">
    <w:nsid w:val="0000002B"/>
    <w:multiLevelType w:val="multilevel"/>
    <w:tmpl w:val="0000002B"/>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3" w15:restartNumberingAfterBreak="0">
    <w:nsid w:val="0000002C"/>
    <w:multiLevelType w:val="multilevel"/>
    <w:tmpl w:val="0000002C"/>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4" w15:restartNumberingAfterBreak="0">
    <w:nsid w:val="0000002D"/>
    <w:multiLevelType w:val="multilevel"/>
    <w:tmpl w:val="0000002D"/>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5" w15:restartNumberingAfterBreak="0">
    <w:nsid w:val="0000002E"/>
    <w:multiLevelType w:val="multilevel"/>
    <w:tmpl w:val="0000002E"/>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6" w15:restartNumberingAfterBreak="0">
    <w:nsid w:val="0000002F"/>
    <w:multiLevelType w:val="multilevel"/>
    <w:tmpl w:val="0000002F"/>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47" w15:restartNumberingAfterBreak="0">
    <w:nsid w:val="00000030"/>
    <w:multiLevelType w:val="multilevel"/>
    <w:tmpl w:val="00000030"/>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num w:numId="1" w16cid:durableId="176040260">
    <w:abstractNumId w:val="0"/>
  </w:num>
  <w:num w:numId="2" w16cid:durableId="224099450">
    <w:abstractNumId w:val="1"/>
  </w:num>
  <w:num w:numId="3" w16cid:durableId="510486767">
    <w:abstractNumId w:val="2"/>
  </w:num>
  <w:num w:numId="4" w16cid:durableId="1671831200">
    <w:abstractNumId w:val="3"/>
  </w:num>
  <w:num w:numId="5" w16cid:durableId="79260510">
    <w:abstractNumId w:val="4"/>
  </w:num>
  <w:num w:numId="6" w16cid:durableId="413667474">
    <w:abstractNumId w:val="5"/>
  </w:num>
  <w:num w:numId="7" w16cid:durableId="186678220">
    <w:abstractNumId w:val="6"/>
  </w:num>
  <w:num w:numId="8" w16cid:durableId="1215003360">
    <w:abstractNumId w:val="7"/>
  </w:num>
  <w:num w:numId="9" w16cid:durableId="592511793">
    <w:abstractNumId w:val="8"/>
  </w:num>
  <w:num w:numId="10" w16cid:durableId="1272322225">
    <w:abstractNumId w:val="9"/>
  </w:num>
  <w:num w:numId="11" w16cid:durableId="1913159548">
    <w:abstractNumId w:val="10"/>
  </w:num>
  <w:num w:numId="12" w16cid:durableId="493034331">
    <w:abstractNumId w:val="11"/>
  </w:num>
  <w:num w:numId="13" w16cid:durableId="256905479">
    <w:abstractNumId w:val="12"/>
  </w:num>
  <w:num w:numId="14" w16cid:durableId="1061444987">
    <w:abstractNumId w:val="13"/>
  </w:num>
  <w:num w:numId="15" w16cid:durableId="1435589374">
    <w:abstractNumId w:val="14"/>
  </w:num>
  <w:num w:numId="16" w16cid:durableId="1777669863">
    <w:abstractNumId w:val="15"/>
  </w:num>
  <w:num w:numId="17" w16cid:durableId="1911503415">
    <w:abstractNumId w:val="16"/>
  </w:num>
  <w:num w:numId="18" w16cid:durableId="3942554">
    <w:abstractNumId w:val="17"/>
  </w:num>
  <w:num w:numId="19" w16cid:durableId="1030839216">
    <w:abstractNumId w:val="18"/>
  </w:num>
  <w:num w:numId="20" w16cid:durableId="535823557">
    <w:abstractNumId w:val="19"/>
  </w:num>
  <w:num w:numId="21" w16cid:durableId="818959031">
    <w:abstractNumId w:val="20"/>
  </w:num>
  <w:num w:numId="22" w16cid:durableId="1218667397">
    <w:abstractNumId w:val="21"/>
  </w:num>
  <w:num w:numId="23" w16cid:durableId="1772584533">
    <w:abstractNumId w:val="22"/>
  </w:num>
  <w:num w:numId="24" w16cid:durableId="86776907">
    <w:abstractNumId w:val="23"/>
  </w:num>
  <w:num w:numId="25" w16cid:durableId="492988083">
    <w:abstractNumId w:val="24"/>
  </w:num>
  <w:num w:numId="26" w16cid:durableId="1691033249">
    <w:abstractNumId w:val="25"/>
  </w:num>
  <w:num w:numId="27" w16cid:durableId="357239062">
    <w:abstractNumId w:val="26"/>
  </w:num>
  <w:num w:numId="28" w16cid:durableId="534851291">
    <w:abstractNumId w:val="27"/>
  </w:num>
  <w:num w:numId="29" w16cid:durableId="550389118">
    <w:abstractNumId w:val="28"/>
  </w:num>
  <w:num w:numId="30" w16cid:durableId="1511211735">
    <w:abstractNumId w:val="29"/>
  </w:num>
  <w:num w:numId="31" w16cid:durableId="95759929">
    <w:abstractNumId w:val="30"/>
  </w:num>
  <w:num w:numId="32" w16cid:durableId="1667975310">
    <w:abstractNumId w:val="31"/>
  </w:num>
  <w:num w:numId="33" w16cid:durableId="1313176634">
    <w:abstractNumId w:val="32"/>
  </w:num>
  <w:num w:numId="34" w16cid:durableId="284117855">
    <w:abstractNumId w:val="33"/>
  </w:num>
  <w:num w:numId="35" w16cid:durableId="1089545819">
    <w:abstractNumId w:val="34"/>
  </w:num>
  <w:num w:numId="36" w16cid:durableId="1673071519">
    <w:abstractNumId w:val="35"/>
  </w:num>
  <w:num w:numId="37" w16cid:durableId="698966146">
    <w:abstractNumId w:val="36"/>
  </w:num>
  <w:num w:numId="38" w16cid:durableId="307443404">
    <w:abstractNumId w:val="37"/>
  </w:num>
  <w:num w:numId="39" w16cid:durableId="1421560162">
    <w:abstractNumId w:val="38"/>
  </w:num>
  <w:num w:numId="40" w16cid:durableId="1007749500">
    <w:abstractNumId w:val="39"/>
  </w:num>
  <w:num w:numId="41" w16cid:durableId="1584603871">
    <w:abstractNumId w:val="40"/>
  </w:num>
  <w:num w:numId="42" w16cid:durableId="1939674077">
    <w:abstractNumId w:val="41"/>
  </w:num>
  <w:num w:numId="43" w16cid:durableId="1622958318">
    <w:abstractNumId w:val="42"/>
  </w:num>
  <w:num w:numId="44" w16cid:durableId="1774861989">
    <w:abstractNumId w:val="43"/>
  </w:num>
  <w:num w:numId="45" w16cid:durableId="425269171">
    <w:abstractNumId w:val="44"/>
  </w:num>
  <w:num w:numId="46" w16cid:durableId="1868374269">
    <w:abstractNumId w:val="45"/>
  </w:num>
  <w:num w:numId="47" w16cid:durableId="187644720">
    <w:abstractNumId w:val="46"/>
  </w:num>
  <w:num w:numId="48" w16cid:durableId="1587416484">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296"/>
  <w:hyphenationZone w:val="396"/>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727B"/>
    <w:rsid w:val="00005F5F"/>
    <w:rsid w:val="00011506"/>
    <w:rsid w:val="0001389F"/>
    <w:rsid w:val="000502CE"/>
    <w:rsid w:val="0006588B"/>
    <w:rsid w:val="00096F6F"/>
    <w:rsid w:val="000C3FEA"/>
    <w:rsid w:val="000F4F0F"/>
    <w:rsid w:val="0010025E"/>
    <w:rsid w:val="00152417"/>
    <w:rsid w:val="0017157D"/>
    <w:rsid w:val="00203FC0"/>
    <w:rsid w:val="00211016"/>
    <w:rsid w:val="00212D1B"/>
    <w:rsid w:val="0021425D"/>
    <w:rsid w:val="00243A31"/>
    <w:rsid w:val="00251DE2"/>
    <w:rsid w:val="00253EBD"/>
    <w:rsid w:val="002738BA"/>
    <w:rsid w:val="0027446C"/>
    <w:rsid w:val="0029732D"/>
    <w:rsid w:val="002C2B2D"/>
    <w:rsid w:val="002E0769"/>
    <w:rsid w:val="002F32FF"/>
    <w:rsid w:val="003237E0"/>
    <w:rsid w:val="00325136"/>
    <w:rsid w:val="00326291"/>
    <w:rsid w:val="00341372"/>
    <w:rsid w:val="00346909"/>
    <w:rsid w:val="0039371A"/>
    <w:rsid w:val="003963BF"/>
    <w:rsid w:val="003A3A33"/>
    <w:rsid w:val="003B6022"/>
    <w:rsid w:val="003E280E"/>
    <w:rsid w:val="003E2F5A"/>
    <w:rsid w:val="003E4585"/>
    <w:rsid w:val="004351C3"/>
    <w:rsid w:val="004428C0"/>
    <w:rsid w:val="00442E22"/>
    <w:rsid w:val="00460A9C"/>
    <w:rsid w:val="004F727B"/>
    <w:rsid w:val="00516EE7"/>
    <w:rsid w:val="005518AA"/>
    <w:rsid w:val="0056148E"/>
    <w:rsid w:val="00563C8E"/>
    <w:rsid w:val="005818FB"/>
    <w:rsid w:val="00596F5E"/>
    <w:rsid w:val="005B3602"/>
    <w:rsid w:val="005D7EA2"/>
    <w:rsid w:val="006022D4"/>
    <w:rsid w:val="006223CD"/>
    <w:rsid w:val="00630D52"/>
    <w:rsid w:val="00663AD6"/>
    <w:rsid w:val="00666916"/>
    <w:rsid w:val="00685A65"/>
    <w:rsid w:val="006D0576"/>
    <w:rsid w:val="00706625"/>
    <w:rsid w:val="00711829"/>
    <w:rsid w:val="00715F8D"/>
    <w:rsid w:val="00725EF5"/>
    <w:rsid w:val="0072749F"/>
    <w:rsid w:val="00734307"/>
    <w:rsid w:val="00743942"/>
    <w:rsid w:val="007E75D9"/>
    <w:rsid w:val="0080175A"/>
    <w:rsid w:val="00820EC9"/>
    <w:rsid w:val="008B17F0"/>
    <w:rsid w:val="008E6F4D"/>
    <w:rsid w:val="00920038"/>
    <w:rsid w:val="0093794E"/>
    <w:rsid w:val="00955C66"/>
    <w:rsid w:val="00970F2B"/>
    <w:rsid w:val="009A0AD3"/>
    <w:rsid w:val="009C2F73"/>
    <w:rsid w:val="00A925A3"/>
    <w:rsid w:val="00AC76CA"/>
    <w:rsid w:val="00AF3010"/>
    <w:rsid w:val="00B55E41"/>
    <w:rsid w:val="00B736F3"/>
    <w:rsid w:val="00B866F7"/>
    <w:rsid w:val="00BA3FD1"/>
    <w:rsid w:val="00BE7055"/>
    <w:rsid w:val="00C2486E"/>
    <w:rsid w:val="00C5169A"/>
    <w:rsid w:val="00C626F2"/>
    <w:rsid w:val="00CE0D93"/>
    <w:rsid w:val="00CE17D5"/>
    <w:rsid w:val="00D006D2"/>
    <w:rsid w:val="00D03FED"/>
    <w:rsid w:val="00D15A54"/>
    <w:rsid w:val="00D15CB0"/>
    <w:rsid w:val="00D300BD"/>
    <w:rsid w:val="00D51B7C"/>
    <w:rsid w:val="00D667E8"/>
    <w:rsid w:val="00D7621E"/>
    <w:rsid w:val="00D87C93"/>
    <w:rsid w:val="00DF3245"/>
    <w:rsid w:val="00E02029"/>
    <w:rsid w:val="00E169F6"/>
    <w:rsid w:val="00E237B9"/>
    <w:rsid w:val="00E47678"/>
    <w:rsid w:val="00E521BB"/>
    <w:rsid w:val="00E55406"/>
    <w:rsid w:val="00E6272A"/>
    <w:rsid w:val="00E77BD4"/>
    <w:rsid w:val="00EA1F83"/>
    <w:rsid w:val="00EA7CAA"/>
    <w:rsid w:val="00EC1101"/>
    <w:rsid w:val="00EF58A8"/>
    <w:rsid w:val="00F96B62"/>
    <w:rsid w:val="00FB452B"/>
    <w:rsid w:val="00FD2EC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262D9E"/>
  <w15:docId w15:val="{69085ECB-A187-4222-9022-896CE50EAC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EmptyCellLayoutStyle">
    <w:name w:val="EmptyCellLayoutStyle"/>
    <w:rPr>
      <w:sz w:val="2"/>
    </w:rPr>
  </w:style>
  <w:style w:type="table" w:styleId="Lentelstinklelis">
    <w:name w:val="Table Grid"/>
    <w:basedOn w:val="prastojilentel"/>
    <w:uiPriority w:val="39"/>
    <w:rsid w:val="00563C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tarp">
    <w:name w:val="No Spacing"/>
    <w:uiPriority w:val="1"/>
    <w:qFormat/>
    <w:rsid w:val="008E6F4D"/>
    <w:pPr>
      <w:spacing w:after="0" w:line="240" w:lineRule="auto"/>
    </w:pPr>
  </w:style>
  <w:style w:type="paragraph" w:styleId="Antrats">
    <w:name w:val="header"/>
    <w:basedOn w:val="prastasis"/>
    <w:link w:val="AntratsDiagrama"/>
    <w:uiPriority w:val="99"/>
    <w:unhideWhenUsed/>
    <w:rsid w:val="00203FC0"/>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203FC0"/>
  </w:style>
  <w:style w:type="paragraph" w:styleId="Porat">
    <w:name w:val="footer"/>
    <w:basedOn w:val="prastasis"/>
    <w:link w:val="PoratDiagrama"/>
    <w:uiPriority w:val="99"/>
    <w:unhideWhenUsed/>
    <w:rsid w:val="00203FC0"/>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203FC0"/>
  </w:style>
  <w:style w:type="paragraph" w:styleId="Sraopastraipa">
    <w:name w:val="List Paragraph"/>
    <w:basedOn w:val="prastasis"/>
    <w:uiPriority w:val="34"/>
    <w:qFormat/>
    <w:rsid w:val="00CE0D93"/>
    <w:pPr>
      <w:ind w:left="720"/>
      <w:contextualSpacing/>
    </w:pPr>
  </w:style>
  <w:style w:type="character" w:customStyle="1" w:styleId="ui-provider">
    <w:name w:val="ui-provider"/>
    <w:basedOn w:val="Numatytasispastraiposriftas"/>
    <w:rsid w:val="00BA3F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4</Pages>
  <Words>4982</Words>
  <Characters>2840</Characters>
  <Application>Microsoft Office Word</Application>
  <DocSecurity>0</DocSecurity>
  <Lines>23</Lines>
  <Paragraphs>15</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technines_salygos_nsg</vt:lpstr>
      <vt:lpstr>technines_salygos_nsg</vt:lpstr>
    </vt:vector>
  </TitlesOfParts>
  <Company/>
  <LinksUpToDate>false</LinksUpToDate>
  <CharactersWithSpaces>7807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technines_salygos_nsg</dc:title>
  <dc:creator>Virginija Daugevičienė</dc:creator>
  <dc:description/>
  <cp:lastModifiedBy>Virginija Daugevičienė</cp:lastModifiedBy>
  <cp:revision>21</cp:revision>
  <cp:lastPrinted>2024-06-05T09:39:00Z</cp:lastPrinted>
  <dcterms:created xsi:type="dcterms:W3CDTF">2024-06-05T09:42:00Z</dcterms:created>
  <dcterms:modified xsi:type="dcterms:W3CDTF">2024-06-06T10:11:00Z</dcterms:modified>
</cp:coreProperties>
</file>